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98B0FC5" w14:textId="05B6936E" w:rsidR="00812009" w:rsidRPr="00BA0A02" w:rsidRDefault="00812009" w:rsidP="00812009">
      <w:pPr>
        <w:spacing w:line="360" w:lineRule="auto"/>
        <w:rPr>
          <w:rFonts w:ascii="Arial" w:hAnsi="Arial" w:cs="Arial"/>
          <w:b/>
        </w:rPr>
      </w:pPr>
      <w:r w:rsidRPr="00BA0A02">
        <w:rPr>
          <w:rFonts w:ascii="Arial" w:hAnsi="Arial" w:cs="Arial"/>
        </w:rPr>
        <w:t>ZG.270.2.</w:t>
      </w:r>
      <w:r w:rsidR="00BA0A02" w:rsidRPr="00BA0A02">
        <w:rPr>
          <w:rFonts w:ascii="Arial" w:hAnsi="Arial" w:cs="Arial"/>
        </w:rPr>
        <w:t>8</w:t>
      </w:r>
      <w:r w:rsidRPr="00BA0A02">
        <w:rPr>
          <w:rFonts w:ascii="Arial" w:hAnsi="Arial" w:cs="Arial"/>
        </w:rPr>
        <w:t>.202</w:t>
      </w:r>
      <w:r w:rsidR="00BA0A02" w:rsidRPr="00BA0A02">
        <w:rPr>
          <w:rFonts w:ascii="Arial" w:hAnsi="Arial" w:cs="Arial"/>
        </w:rPr>
        <w:t>6</w:t>
      </w:r>
      <w:r w:rsidRPr="00BA0A02">
        <w:rPr>
          <w:rFonts w:ascii="Arial" w:hAnsi="Arial" w:cs="Arial"/>
        </w:rPr>
        <w:tab/>
      </w:r>
      <w:r w:rsidRPr="00BA0A02">
        <w:rPr>
          <w:rFonts w:ascii="Arial" w:hAnsi="Arial" w:cs="Arial"/>
        </w:rPr>
        <w:tab/>
      </w:r>
      <w:r w:rsidRPr="00BA0A02">
        <w:rPr>
          <w:rFonts w:ascii="Arial" w:hAnsi="Arial" w:cs="Arial"/>
          <w:b/>
        </w:rPr>
        <w:tab/>
      </w:r>
      <w:r w:rsidRPr="00BA0A02">
        <w:rPr>
          <w:rFonts w:ascii="Arial" w:hAnsi="Arial" w:cs="Arial"/>
          <w:b/>
        </w:rPr>
        <w:tab/>
      </w:r>
    </w:p>
    <w:p w14:paraId="26E8BB8E" w14:textId="77777777" w:rsidR="00812009" w:rsidRPr="00C035E2" w:rsidRDefault="00812009" w:rsidP="00812009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Umowa - projekt</w:t>
      </w:r>
    </w:p>
    <w:p w14:paraId="496FF8E6" w14:textId="77777777" w:rsidR="00812009" w:rsidRPr="00C035E2" w:rsidRDefault="00812009" w:rsidP="00812009">
      <w:pPr>
        <w:spacing w:line="360" w:lineRule="auto"/>
        <w:rPr>
          <w:rFonts w:ascii="Arial" w:hAnsi="Arial" w:cs="Arial"/>
          <w:b/>
        </w:rPr>
      </w:pPr>
    </w:p>
    <w:p w14:paraId="67AC5FE0" w14:textId="77777777" w:rsidR="00812009" w:rsidRDefault="00812009" w:rsidP="00812009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E94419">
        <w:rPr>
          <w:rFonts w:ascii="Arial" w:hAnsi="Arial" w:cs="Arial"/>
        </w:rPr>
        <w:t xml:space="preserve">awarta w dniu </w:t>
      </w:r>
      <w:r>
        <w:rPr>
          <w:rFonts w:ascii="Arial" w:hAnsi="Arial" w:cs="Arial"/>
        </w:rPr>
        <w:t>………….. r. w Baligrodzie  pomiędzy:</w:t>
      </w:r>
    </w:p>
    <w:p w14:paraId="5AE709C9" w14:textId="77777777" w:rsidR="00812009" w:rsidRDefault="00812009" w:rsidP="00812009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a)</w:t>
      </w:r>
      <w:r w:rsidRPr="00E94419">
        <w:rPr>
          <w:rFonts w:ascii="Arial" w:hAnsi="Arial" w:cs="Arial"/>
        </w:rPr>
        <w:t xml:space="preserve"> działającym w </w:t>
      </w:r>
      <w:r>
        <w:rPr>
          <w:rFonts w:ascii="Arial" w:hAnsi="Arial" w:cs="Arial"/>
        </w:rPr>
        <w:t>i</w:t>
      </w:r>
      <w:r w:rsidRPr="00E94419">
        <w:rPr>
          <w:rFonts w:ascii="Arial" w:hAnsi="Arial" w:cs="Arial"/>
        </w:rPr>
        <w:t>mieniu i na rzecz Skarbu Państwa,</w:t>
      </w:r>
      <w:r>
        <w:rPr>
          <w:rFonts w:ascii="Arial" w:hAnsi="Arial" w:cs="Arial"/>
        </w:rPr>
        <w:t xml:space="preserve"> </w:t>
      </w:r>
      <w:r w:rsidRPr="00553F87">
        <w:rPr>
          <w:rFonts w:ascii="Arial" w:hAnsi="Arial"/>
        </w:rPr>
        <w:t xml:space="preserve">Państwowe Gospodarstwo Leśne Lasy Państwowe - </w:t>
      </w:r>
      <w:smartTag w:uri="urn:schemas-microsoft-com:office:smarttags" w:element="PersonName">
        <w:r w:rsidRPr="00553F87">
          <w:rPr>
            <w:rFonts w:ascii="Arial" w:hAnsi="Arial"/>
          </w:rPr>
          <w:t>Nadleśnictwo Baligród</w:t>
        </w:r>
      </w:smartTag>
      <w:r>
        <w:rPr>
          <w:rFonts w:ascii="Arial" w:hAnsi="Arial"/>
        </w:rPr>
        <w:t xml:space="preserve"> </w:t>
      </w:r>
      <w:r w:rsidRPr="00553F87">
        <w:rPr>
          <w:rFonts w:ascii="Arial" w:hAnsi="Arial" w:cs="Arial"/>
        </w:rPr>
        <w:t>z siedzibą w Baligrodzi</w:t>
      </w:r>
      <w:r>
        <w:rPr>
          <w:rFonts w:ascii="Arial" w:hAnsi="Arial" w:cs="Arial"/>
        </w:rPr>
        <w:t xml:space="preserve">e, 38-606 </w:t>
      </w:r>
      <w:r w:rsidRPr="00553F87">
        <w:rPr>
          <w:rFonts w:ascii="Arial" w:hAnsi="Arial" w:cs="Arial"/>
        </w:rPr>
        <w:t xml:space="preserve">Baligród, ul. </w:t>
      </w:r>
      <w:r>
        <w:rPr>
          <w:rFonts w:ascii="Arial" w:hAnsi="Arial" w:cs="Arial"/>
        </w:rPr>
        <w:t>Bieszczadzka 15</w:t>
      </w:r>
      <w:r w:rsidRPr="00553F87">
        <w:rPr>
          <w:rFonts w:ascii="Arial" w:hAnsi="Arial" w:cs="Arial"/>
        </w:rPr>
        <w:t xml:space="preserve"> reprezentowanym przez Pana </w:t>
      </w:r>
      <w:r>
        <w:rPr>
          <w:rFonts w:ascii="Arial" w:hAnsi="Arial" w:cs="Arial"/>
        </w:rPr>
        <w:t xml:space="preserve">Dariusza </w:t>
      </w:r>
      <w:proofErr w:type="spellStart"/>
      <w:r>
        <w:rPr>
          <w:rFonts w:ascii="Arial" w:hAnsi="Arial" w:cs="Arial"/>
        </w:rPr>
        <w:t>Zaletańskiego</w:t>
      </w:r>
      <w:proofErr w:type="spellEnd"/>
      <w:r>
        <w:rPr>
          <w:rFonts w:ascii="Arial" w:hAnsi="Arial" w:cs="Arial"/>
        </w:rPr>
        <w:t xml:space="preserve"> z-</w:t>
      </w:r>
      <w:proofErr w:type="spellStart"/>
      <w:r>
        <w:rPr>
          <w:rFonts w:ascii="Arial" w:hAnsi="Arial" w:cs="Arial"/>
        </w:rPr>
        <w:t>cę</w:t>
      </w:r>
      <w:proofErr w:type="spellEnd"/>
      <w:r w:rsidRPr="00553F87">
        <w:rPr>
          <w:rFonts w:ascii="Arial" w:hAnsi="Arial" w:cs="Arial"/>
        </w:rPr>
        <w:t xml:space="preserve"> Nadleśniczego Nadleśnictwa Baligród</w:t>
      </w:r>
      <w:r>
        <w:rPr>
          <w:rFonts w:ascii="Arial" w:hAnsi="Arial" w:cs="Arial"/>
        </w:rPr>
        <w:t xml:space="preserve">, </w:t>
      </w:r>
      <w:r w:rsidRPr="00E94419">
        <w:rPr>
          <w:rFonts w:ascii="Arial" w:hAnsi="Arial" w:cs="Arial"/>
        </w:rPr>
        <w:t>nr ewidencyjny NIP: 688-004-21-39,  REGON 370014478</w:t>
      </w:r>
      <w:r>
        <w:rPr>
          <w:rFonts w:ascii="Arial" w:hAnsi="Arial" w:cs="Arial"/>
        </w:rPr>
        <w:t xml:space="preserve"> </w:t>
      </w:r>
      <w:r w:rsidRPr="00E94419">
        <w:rPr>
          <w:rFonts w:ascii="Arial" w:hAnsi="Arial" w:cs="Arial"/>
        </w:rPr>
        <w:t xml:space="preserve">zwanym w dalszej części umowy ,,Zamawiającym”, </w:t>
      </w:r>
    </w:p>
    <w:p w14:paraId="6C6F560F" w14:textId="77777777" w:rsidR="00812009" w:rsidRDefault="00812009" w:rsidP="00812009">
      <w:pPr>
        <w:spacing w:line="360" w:lineRule="auto"/>
        <w:jc w:val="center"/>
        <w:rPr>
          <w:rFonts w:ascii="Arial" w:hAnsi="Arial" w:cs="Arial"/>
        </w:rPr>
      </w:pPr>
      <w:r w:rsidRPr="00E94419">
        <w:rPr>
          <w:rFonts w:ascii="Arial" w:hAnsi="Arial" w:cs="Arial"/>
        </w:rPr>
        <w:t>a</w:t>
      </w:r>
    </w:p>
    <w:p w14:paraId="064568D3" w14:textId="77777777" w:rsidR="00812009" w:rsidRPr="00E94419" w:rsidRDefault="00812009" w:rsidP="00812009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b) firmą …………………………. adres………………….</w:t>
      </w:r>
      <w:r w:rsidRPr="00E12389">
        <w:rPr>
          <w:rFonts w:ascii="Arial" w:hAnsi="Arial" w:cs="Arial"/>
        </w:rPr>
        <w:t xml:space="preserve">, NIP: </w:t>
      </w:r>
      <w:r>
        <w:rPr>
          <w:rFonts w:ascii="Arial" w:hAnsi="Arial" w:cs="Arial"/>
        </w:rPr>
        <w:t>…………………</w:t>
      </w:r>
      <w:r w:rsidRPr="00E12389">
        <w:rPr>
          <w:rFonts w:ascii="Arial" w:hAnsi="Arial" w:cs="Arial"/>
        </w:rPr>
        <w:t xml:space="preserve">, KRS : </w:t>
      </w:r>
      <w:r>
        <w:rPr>
          <w:rFonts w:ascii="Arial" w:hAnsi="Arial" w:cs="Arial"/>
        </w:rPr>
        <w:t>……………………</w:t>
      </w:r>
      <w:r w:rsidRPr="00E12389">
        <w:rPr>
          <w:rFonts w:ascii="Arial" w:hAnsi="Arial" w:cs="Arial"/>
        </w:rPr>
        <w:t xml:space="preserve"> zwaną w dalszym ciągu umowy „Wykonawcą” reprezentowaną przez </w:t>
      </w:r>
      <w:r>
        <w:rPr>
          <w:rFonts w:ascii="Arial" w:hAnsi="Arial" w:cs="Arial"/>
        </w:rPr>
        <w:t>.................................</w:t>
      </w:r>
      <w:r w:rsidRPr="00E12389">
        <w:rPr>
          <w:rFonts w:ascii="Arial" w:hAnsi="Arial" w:cs="Arial"/>
        </w:rPr>
        <w:t xml:space="preserve"> następującej treści</w:t>
      </w:r>
      <w:r w:rsidRPr="00E94419">
        <w:rPr>
          <w:rFonts w:ascii="Arial" w:hAnsi="Arial" w:cs="Arial"/>
        </w:rPr>
        <w:t>:</w:t>
      </w:r>
    </w:p>
    <w:p w14:paraId="2FD3255E" w14:textId="77777777" w:rsidR="00812009" w:rsidRDefault="00812009" w:rsidP="00812009">
      <w:pPr>
        <w:spacing w:line="360" w:lineRule="auto"/>
        <w:jc w:val="both"/>
        <w:rPr>
          <w:rFonts w:ascii="Arial" w:hAnsi="Arial" w:cs="Arial"/>
        </w:rPr>
      </w:pPr>
      <w:r w:rsidRPr="00C035E2">
        <w:rPr>
          <w:rFonts w:ascii="Arial" w:hAnsi="Arial" w:cs="Arial"/>
        </w:rPr>
        <w:t xml:space="preserve">                                                                 </w:t>
      </w:r>
    </w:p>
    <w:p w14:paraId="524D6243" w14:textId="77777777" w:rsidR="00812009" w:rsidRPr="00C035E2" w:rsidRDefault="00812009" w:rsidP="00812009">
      <w:pPr>
        <w:spacing w:line="360" w:lineRule="auto"/>
        <w:jc w:val="center"/>
        <w:rPr>
          <w:rFonts w:ascii="Arial" w:hAnsi="Arial" w:cs="Arial"/>
        </w:rPr>
      </w:pPr>
      <w:r w:rsidRPr="00C035E2">
        <w:rPr>
          <w:rFonts w:ascii="Arial" w:hAnsi="Arial" w:cs="Arial"/>
        </w:rPr>
        <w:t>§ 1</w:t>
      </w:r>
    </w:p>
    <w:p w14:paraId="7DBF7961" w14:textId="0B3A197E" w:rsidR="00812009" w:rsidRDefault="00812009" w:rsidP="00812009">
      <w:pPr>
        <w:spacing w:line="360" w:lineRule="auto"/>
        <w:jc w:val="both"/>
        <w:rPr>
          <w:rFonts w:ascii="Arial" w:hAnsi="Arial" w:cs="Arial"/>
          <w:bCs/>
        </w:rPr>
      </w:pPr>
      <w:r w:rsidRPr="00C035E2">
        <w:rPr>
          <w:rFonts w:ascii="Arial" w:hAnsi="Arial" w:cs="Arial"/>
        </w:rPr>
        <w:t xml:space="preserve">W wyniku rozstrzygnięcia </w:t>
      </w:r>
      <w:r>
        <w:rPr>
          <w:rFonts w:ascii="Arial" w:hAnsi="Arial" w:cs="Arial"/>
        </w:rPr>
        <w:t xml:space="preserve">w dniu ………………… r. postępowania prowadzonego </w:t>
      </w:r>
      <w:r>
        <w:rPr>
          <w:rFonts w:ascii="Arial" w:hAnsi="Arial" w:cs="Arial"/>
        </w:rPr>
        <w:br/>
        <w:t xml:space="preserve">na podstawie przepisu art. 2 ust. 1 pkt 1 </w:t>
      </w:r>
      <w:r w:rsidRPr="00C035E2">
        <w:rPr>
          <w:rFonts w:ascii="Arial" w:hAnsi="Arial" w:cs="Arial"/>
        </w:rPr>
        <w:t>ustawy Prawo zamówień publicznych (Dz. U. z 20</w:t>
      </w:r>
      <w:r>
        <w:rPr>
          <w:rFonts w:ascii="Arial" w:hAnsi="Arial" w:cs="Arial"/>
        </w:rPr>
        <w:t>24</w:t>
      </w:r>
      <w:r w:rsidRPr="00C035E2">
        <w:rPr>
          <w:rFonts w:ascii="Arial" w:hAnsi="Arial" w:cs="Arial"/>
        </w:rPr>
        <w:t xml:space="preserve"> r. </w:t>
      </w:r>
      <w:r>
        <w:rPr>
          <w:rFonts w:ascii="Arial" w:hAnsi="Arial" w:cs="Arial"/>
        </w:rPr>
        <w:t>poz.</w:t>
      </w:r>
      <w:r w:rsidRPr="00C035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1320</w:t>
      </w:r>
      <w:r w:rsidRPr="00C035E2">
        <w:rPr>
          <w:rFonts w:ascii="Arial" w:hAnsi="Arial" w:cs="Arial"/>
        </w:rPr>
        <w:t xml:space="preserve">) zwanej dalej PZP, Zamawiający zleca, a Wykonawca przyjmuje do </w:t>
      </w:r>
      <w:r w:rsidRPr="00C035E2">
        <w:rPr>
          <w:rFonts w:ascii="Arial" w:hAnsi="Arial" w:cs="Arial"/>
          <w:bCs/>
        </w:rPr>
        <w:t xml:space="preserve">wykonania </w:t>
      </w:r>
      <w:r>
        <w:rPr>
          <w:rFonts w:ascii="Arial" w:hAnsi="Arial" w:cs="Arial"/>
          <w:bCs/>
        </w:rPr>
        <w:t xml:space="preserve">zadanie pod nazwą </w:t>
      </w:r>
      <w:r w:rsidRPr="001B650A">
        <w:rPr>
          <w:rFonts w:ascii="Arial" w:hAnsi="Arial" w:cs="Arial"/>
          <w:b/>
          <w:bCs/>
        </w:rPr>
        <w:t xml:space="preserve">„Dostawa </w:t>
      </w:r>
      <w:r w:rsidR="00BA0A02">
        <w:rPr>
          <w:rFonts w:ascii="Arial" w:hAnsi="Arial" w:cs="Arial"/>
          <w:b/>
          <w:bCs/>
        </w:rPr>
        <w:t>1</w:t>
      </w:r>
      <w:r w:rsidRPr="001B650A">
        <w:rPr>
          <w:rFonts w:ascii="Arial" w:hAnsi="Arial" w:cs="Arial"/>
          <w:b/>
          <w:bCs/>
        </w:rPr>
        <w:t xml:space="preserve">5 </w:t>
      </w:r>
      <w:proofErr w:type="spellStart"/>
      <w:r w:rsidRPr="001B650A">
        <w:rPr>
          <w:rFonts w:ascii="Arial" w:hAnsi="Arial" w:cs="Arial"/>
          <w:b/>
          <w:bCs/>
        </w:rPr>
        <w:t>fotopułapek</w:t>
      </w:r>
      <w:proofErr w:type="spellEnd"/>
      <w:r w:rsidRPr="001B650A">
        <w:rPr>
          <w:rFonts w:ascii="Arial" w:hAnsi="Arial" w:cs="Arial"/>
          <w:b/>
          <w:bCs/>
        </w:rPr>
        <w:t xml:space="preserve"> do </w:t>
      </w:r>
      <w:r w:rsidR="00BA0A02">
        <w:rPr>
          <w:rFonts w:ascii="Arial" w:hAnsi="Arial" w:cs="Arial"/>
          <w:b/>
          <w:bCs/>
        </w:rPr>
        <w:t>monitoringu</w:t>
      </w:r>
      <w:r w:rsidRPr="001B650A">
        <w:rPr>
          <w:rFonts w:ascii="Arial" w:hAnsi="Arial" w:cs="Arial"/>
          <w:b/>
          <w:bCs/>
        </w:rPr>
        <w:t xml:space="preserve"> żubrów w Nadleśnictwie Baligród</w:t>
      </w:r>
      <w:r w:rsidR="00BA0A02">
        <w:rPr>
          <w:rFonts w:ascii="Arial" w:hAnsi="Arial" w:cs="Arial"/>
          <w:b/>
          <w:bCs/>
        </w:rPr>
        <w:t xml:space="preserve"> w ramach realizacji projektu Zarządzanie migracją żubra we wschodniej Polsce</w:t>
      </w:r>
      <w:r w:rsidRPr="001B650A">
        <w:rPr>
          <w:rFonts w:ascii="Arial" w:hAnsi="Arial" w:cs="Arial"/>
          <w:b/>
          <w:bCs/>
        </w:rPr>
        <w:t>”.</w:t>
      </w:r>
    </w:p>
    <w:p w14:paraId="35A084A9" w14:textId="77777777" w:rsidR="00812009" w:rsidRPr="00C035E2" w:rsidRDefault="00812009" w:rsidP="00812009">
      <w:pPr>
        <w:spacing w:line="360" w:lineRule="auto"/>
        <w:jc w:val="both"/>
        <w:rPr>
          <w:rFonts w:ascii="Arial" w:hAnsi="Arial" w:cs="Arial"/>
          <w:bCs/>
        </w:rPr>
      </w:pPr>
    </w:p>
    <w:p w14:paraId="6A0E1C23" w14:textId="77777777" w:rsidR="00812009" w:rsidRPr="00C035E2" w:rsidRDefault="00812009" w:rsidP="00812009">
      <w:pPr>
        <w:spacing w:line="360" w:lineRule="auto"/>
        <w:jc w:val="center"/>
        <w:rPr>
          <w:rFonts w:ascii="Arial" w:hAnsi="Arial" w:cs="Arial"/>
        </w:rPr>
      </w:pPr>
      <w:r w:rsidRPr="00C035E2">
        <w:rPr>
          <w:rFonts w:ascii="Arial" w:hAnsi="Arial" w:cs="Arial"/>
        </w:rPr>
        <w:t>§ 2</w:t>
      </w:r>
    </w:p>
    <w:p w14:paraId="3A5A5543" w14:textId="77777777" w:rsidR="00812009" w:rsidRPr="00D352A6" w:rsidRDefault="00812009" w:rsidP="00812009">
      <w:pPr>
        <w:numPr>
          <w:ilvl w:val="0"/>
          <w:numId w:val="43"/>
        </w:numPr>
        <w:spacing w:after="200" w:line="360" w:lineRule="auto"/>
        <w:ind w:left="426" w:hanging="426"/>
        <w:contextualSpacing/>
        <w:rPr>
          <w:rFonts w:ascii="Arial" w:hAnsi="Arial" w:cs="Arial"/>
          <w:bCs/>
        </w:rPr>
      </w:pPr>
      <w:r w:rsidRPr="00C035E2">
        <w:rPr>
          <w:rFonts w:ascii="Arial" w:hAnsi="Arial" w:cs="Arial"/>
        </w:rPr>
        <w:t>Przedmiotem zamówienia jest</w:t>
      </w:r>
      <w:r>
        <w:rPr>
          <w:rFonts w:ascii="Arial" w:hAnsi="Arial" w:cs="Arial"/>
        </w:rPr>
        <w:t xml:space="preserve"> dostawa</w:t>
      </w:r>
      <w:r w:rsidRPr="00C035E2">
        <w:rPr>
          <w:rFonts w:ascii="Arial" w:hAnsi="Arial" w:cs="Arial"/>
        </w:rPr>
        <w:t>:</w:t>
      </w:r>
    </w:p>
    <w:p w14:paraId="3685D06B" w14:textId="6F44E95C" w:rsidR="00812009" w:rsidRDefault="00812009" w:rsidP="00812009">
      <w:pPr>
        <w:spacing w:after="200" w:line="360" w:lineRule="auto"/>
        <w:ind w:left="720"/>
        <w:contextualSpacing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proofErr w:type="spellStart"/>
      <w:r w:rsidRPr="005C6D17">
        <w:rPr>
          <w:rFonts w:ascii="Arial" w:hAnsi="Arial" w:cs="Arial"/>
          <w:bCs/>
        </w:rPr>
        <w:t>fotopułapka</w:t>
      </w:r>
      <w:proofErr w:type="spellEnd"/>
      <w:r w:rsidRPr="005C6D1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…………..</w:t>
      </w:r>
      <w:r w:rsidRPr="005C6D17">
        <w:rPr>
          <w:rFonts w:ascii="Arial" w:hAnsi="Arial" w:cs="Arial"/>
          <w:bCs/>
        </w:rPr>
        <w:t xml:space="preserve"> - </w:t>
      </w:r>
      <w:r w:rsidR="0025533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5</w:t>
      </w:r>
      <w:r w:rsidRPr="005C6D17">
        <w:rPr>
          <w:rFonts w:ascii="Arial" w:hAnsi="Arial" w:cs="Arial"/>
          <w:bCs/>
        </w:rPr>
        <w:t xml:space="preserve"> sztuk, </w:t>
      </w:r>
    </w:p>
    <w:p w14:paraId="469973FC" w14:textId="3C7D4064" w:rsidR="00812009" w:rsidRDefault="00812009" w:rsidP="00812009">
      <w:pPr>
        <w:spacing w:after="200" w:line="360" w:lineRule="auto"/>
        <w:ind w:left="720"/>
        <w:contextualSpacing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Pr="005C6D17">
        <w:rPr>
          <w:rFonts w:ascii="Arial" w:hAnsi="Arial" w:cs="Arial"/>
          <w:bCs/>
        </w:rPr>
        <w:t xml:space="preserve">akumulator </w:t>
      </w:r>
      <w:r>
        <w:rPr>
          <w:rFonts w:ascii="Arial" w:hAnsi="Arial" w:cs="Arial"/>
          <w:bCs/>
        </w:rPr>
        <w:t>…………….</w:t>
      </w:r>
      <w:r w:rsidRPr="005C6D17">
        <w:rPr>
          <w:rFonts w:ascii="Arial" w:hAnsi="Arial" w:cs="Arial"/>
          <w:bCs/>
        </w:rPr>
        <w:t xml:space="preserve"> 25</w:t>
      </w:r>
      <w:r>
        <w:rPr>
          <w:rFonts w:ascii="Arial" w:hAnsi="Arial" w:cs="Arial"/>
          <w:bCs/>
        </w:rPr>
        <w:t>0</w:t>
      </w:r>
      <w:r w:rsidRPr="005C6D17">
        <w:rPr>
          <w:rFonts w:ascii="Arial" w:hAnsi="Arial" w:cs="Arial"/>
          <w:bCs/>
        </w:rPr>
        <w:t xml:space="preserve">0 </w:t>
      </w:r>
      <w:proofErr w:type="spellStart"/>
      <w:r w:rsidRPr="005C6D17">
        <w:rPr>
          <w:rFonts w:ascii="Arial" w:hAnsi="Arial" w:cs="Arial"/>
          <w:bCs/>
        </w:rPr>
        <w:t>mAh</w:t>
      </w:r>
      <w:proofErr w:type="spellEnd"/>
      <w:r w:rsidRPr="005C6D17">
        <w:rPr>
          <w:rFonts w:ascii="Arial" w:hAnsi="Arial" w:cs="Arial"/>
          <w:bCs/>
        </w:rPr>
        <w:t xml:space="preserve"> – </w:t>
      </w:r>
      <w:r w:rsidR="0025533C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>0</w:t>
      </w:r>
      <w:r w:rsidRPr="005C6D17">
        <w:rPr>
          <w:rFonts w:ascii="Arial" w:hAnsi="Arial" w:cs="Arial"/>
          <w:bCs/>
        </w:rPr>
        <w:t xml:space="preserve"> szt., </w:t>
      </w:r>
    </w:p>
    <w:p w14:paraId="08035F98" w14:textId="2A1086AF" w:rsidR="00812009" w:rsidRDefault="00812009" w:rsidP="00812009">
      <w:pPr>
        <w:spacing w:after="200" w:line="360" w:lineRule="auto"/>
        <w:ind w:left="720"/>
        <w:contextualSpacing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Pr="005C6D17">
        <w:rPr>
          <w:rFonts w:ascii="Arial" w:hAnsi="Arial" w:cs="Arial"/>
          <w:bCs/>
        </w:rPr>
        <w:t xml:space="preserve">karta pamięci </w:t>
      </w:r>
      <w:r>
        <w:rPr>
          <w:rFonts w:ascii="Arial" w:hAnsi="Arial" w:cs="Arial"/>
          <w:bCs/>
        </w:rPr>
        <w:t>……………</w:t>
      </w:r>
      <w:r w:rsidR="007E4906">
        <w:rPr>
          <w:rFonts w:ascii="Arial" w:hAnsi="Arial" w:cs="Arial"/>
          <w:bCs/>
        </w:rPr>
        <w:t>SDHC</w:t>
      </w:r>
      <w:r>
        <w:rPr>
          <w:rFonts w:ascii="Arial" w:hAnsi="Arial" w:cs="Arial"/>
          <w:bCs/>
        </w:rPr>
        <w:t xml:space="preserve"> 32</w:t>
      </w:r>
      <w:r w:rsidRPr="005C6D17">
        <w:rPr>
          <w:rFonts w:ascii="Arial" w:hAnsi="Arial" w:cs="Arial"/>
          <w:bCs/>
        </w:rPr>
        <w:t xml:space="preserve">GB – </w:t>
      </w:r>
      <w:r w:rsidR="0025533C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0</w:t>
      </w:r>
      <w:r w:rsidRPr="005C6D17">
        <w:rPr>
          <w:rFonts w:ascii="Arial" w:hAnsi="Arial" w:cs="Arial"/>
          <w:bCs/>
        </w:rPr>
        <w:t xml:space="preserve"> szt.</w:t>
      </w:r>
    </w:p>
    <w:p w14:paraId="208BD6A0" w14:textId="56EB520E" w:rsidR="0025533C" w:rsidRPr="0025533C" w:rsidRDefault="0025533C" w:rsidP="0025533C">
      <w:pPr>
        <w:numPr>
          <w:ilvl w:val="0"/>
          <w:numId w:val="43"/>
        </w:numPr>
        <w:spacing w:after="200" w:line="360" w:lineRule="auto"/>
        <w:ind w:left="426" w:hanging="426"/>
        <w:contextualSpacing/>
        <w:rPr>
          <w:rFonts w:ascii="Arial" w:hAnsi="Arial" w:cs="Arial"/>
        </w:rPr>
      </w:pPr>
      <w:r>
        <w:rPr>
          <w:rFonts w:ascii="Arial" w:hAnsi="Arial" w:cs="Arial"/>
        </w:rPr>
        <w:t>Pozostałe szczegóły przedmiotu zamówienia stanowi załącznik do umowy.</w:t>
      </w:r>
    </w:p>
    <w:p w14:paraId="1DE96788" w14:textId="77777777" w:rsidR="0025533C" w:rsidRDefault="0025533C" w:rsidP="00812009">
      <w:pPr>
        <w:spacing w:after="200" w:line="360" w:lineRule="auto"/>
        <w:contextualSpacing/>
        <w:jc w:val="center"/>
        <w:rPr>
          <w:rFonts w:ascii="Arial" w:hAnsi="Arial" w:cs="Arial"/>
        </w:rPr>
      </w:pPr>
    </w:p>
    <w:p w14:paraId="047703EB" w14:textId="77777777" w:rsidR="00812009" w:rsidRPr="00C035E2" w:rsidRDefault="00812009" w:rsidP="00812009">
      <w:pPr>
        <w:spacing w:after="200" w:line="360" w:lineRule="auto"/>
        <w:contextualSpacing/>
        <w:jc w:val="center"/>
        <w:rPr>
          <w:rFonts w:ascii="Arial" w:hAnsi="Arial" w:cs="Arial"/>
          <w:color w:val="000000"/>
        </w:rPr>
      </w:pPr>
      <w:r w:rsidRPr="00C035E2">
        <w:rPr>
          <w:rFonts w:ascii="Arial" w:hAnsi="Arial" w:cs="Arial"/>
        </w:rPr>
        <w:t>§ 3</w:t>
      </w:r>
    </w:p>
    <w:p w14:paraId="64DDFC9A" w14:textId="5D3A6D19" w:rsidR="00812009" w:rsidRPr="00F9359C" w:rsidRDefault="00812009" w:rsidP="00812009">
      <w:pPr>
        <w:numPr>
          <w:ilvl w:val="0"/>
          <w:numId w:val="47"/>
        </w:numPr>
        <w:spacing w:after="200" w:line="360" w:lineRule="auto"/>
        <w:ind w:left="426" w:hanging="426"/>
        <w:contextualSpacing/>
        <w:rPr>
          <w:rFonts w:ascii="Arial" w:hAnsi="Arial" w:cs="Arial"/>
        </w:rPr>
      </w:pPr>
      <w:r w:rsidRPr="00F9359C">
        <w:rPr>
          <w:rFonts w:ascii="Arial" w:hAnsi="Arial" w:cs="Arial"/>
        </w:rPr>
        <w:t xml:space="preserve">Wykonawca zobowiązuje się wykonać przedmiot umowy </w:t>
      </w:r>
      <w:r w:rsidR="0099649C">
        <w:rPr>
          <w:rFonts w:ascii="Arial" w:hAnsi="Arial" w:cs="Arial"/>
        </w:rPr>
        <w:t xml:space="preserve">jednorazową dostawą </w:t>
      </w:r>
      <w:r w:rsidRPr="00F9359C">
        <w:rPr>
          <w:rFonts w:ascii="Arial" w:hAnsi="Arial" w:cs="Arial"/>
        </w:rPr>
        <w:t xml:space="preserve">w terminie do dnia </w:t>
      </w:r>
      <w:r w:rsidR="00037BA3">
        <w:rPr>
          <w:rFonts w:ascii="Arial" w:hAnsi="Arial" w:cs="Arial"/>
          <w:b/>
        </w:rPr>
        <w:t>15</w:t>
      </w:r>
      <w:bookmarkStart w:id="0" w:name="_GoBack"/>
      <w:bookmarkEnd w:id="0"/>
      <w:r>
        <w:rPr>
          <w:rFonts w:ascii="Arial" w:hAnsi="Arial" w:cs="Arial"/>
          <w:b/>
        </w:rPr>
        <w:t>.0</w:t>
      </w:r>
      <w:r w:rsidR="0025533C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.202</w:t>
      </w:r>
      <w:r w:rsidR="0025533C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r.</w:t>
      </w:r>
      <w:r w:rsidRPr="00F9359C">
        <w:rPr>
          <w:rFonts w:ascii="Arial" w:hAnsi="Arial" w:cs="Arial"/>
        </w:rPr>
        <w:t xml:space="preserve">  </w:t>
      </w:r>
    </w:p>
    <w:p w14:paraId="33307C8F" w14:textId="4E54DF2D" w:rsidR="00812009" w:rsidRPr="00F9359C" w:rsidRDefault="00812009" w:rsidP="00812009">
      <w:pPr>
        <w:numPr>
          <w:ilvl w:val="0"/>
          <w:numId w:val="47"/>
        </w:numPr>
        <w:spacing w:after="200" w:line="360" w:lineRule="auto"/>
        <w:ind w:left="426" w:hanging="426"/>
        <w:contextualSpacing/>
        <w:rPr>
          <w:rFonts w:ascii="Arial" w:hAnsi="Arial" w:cs="Arial"/>
        </w:rPr>
      </w:pPr>
      <w:r w:rsidRPr="00C035E2">
        <w:rPr>
          <w:rFonts w:ascii="Arial" w:hAnsi="Arial" w:cs="Arial"/>
        </w:rPr>
        <w:t xml:space="preserve">Wykonawca dostarczy </w:t>
      </w:r>
      <w:r>
        <w:rPr>
          <w:rFonts w:ascii="Arial" w:hAnsi="Arial" w:cs="Arial"/>
        </w:rPr>
        <w:t>towar</w:t>
      </w:r>
      <w:r w:rsidRPr="00C035E2">
        <w:rPr>
          <w:rFonts w:ascii="Arial" w:hAnsi="Arial" w:cs="Arial"/>
        </w:rPr>
        <w:t xml:space="preserve"> do Nadleśnictwa Baligród </w:t>
      </w:r>
      <w:r>
        <w:rPr>
          <w:rFonts w:ascii="Arial" w:hAnsi="Arial" w:cs="Arial"/>
        </w:rPr>
        <w:t>własnym staraniem</w:t>
      </w:r>
      <w:r w:rsidRPr="00C035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 na własny koszt do</w:t>
      </w:r>
      <w:r w:rsidRPr="00C035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biura Nadleśnictwa Baligród</w:t>
      </w:r>
      <w:r w:rsidRPr="00C035E2">
        <w:rPr>
          <w:rFonts w:ascii="Arial" w:hAnsi="Arial" w:cs="Arial"/>
        </w:rPr>
        <w:t xml:space="preserve"> zlokalizowan</w:t>
      </w:r>
      <w:r>
        <w:rPr>
          <w:rFonts w:ascii="Arial" w:hAnsi="Arial" w:cs="Arial"/>
        </w:rPr>
        <w:t>ego</w:t>
      </w:r>
      <w:r w:rsidRPr="00C035E2">
        <w:rPr>
          <w:rFonts w:ascii="Arial" w:hAnsi="Arial" w:cs="Arial"/>
        </w:rPr>
        <w:t xml:space="preserve"> w miejscowości </w:t>
      </w:r>
      <w:r>
        <w:rPr>
          <w:rFonts w:ascii="Arial" w:hAnsi="Arial" w:cs="Arial"/>
        </w:rPr>
        <w:t xml:space="preserve">Baligród, ul. Bieszczadzka 15, </w:t>
      </w:r>
      <w:r w:rsidR="0025533C">
        <w:rPr>
          <w:rFonts w:ascii="Arial" w:hAnsi="Arial" w:cs="Arial"/>
        </w:rPr>
        <w:br/>
      </w:r>
      <w:r>
        <w:rPr>
          <w:rFonts w:ascii="Arial" w:hAnsi="Arial" w:cs="Arial"/>
        </w:rPr>
        <w:t>38-606 Baligród</w:t>
      </w:r>
      <w:r w:rsidRPr="00C035E2">
        <w:rPr>
          <w:rFonts w:ascii="Arial" w:hAnsi="Arial" w:cs="Arial"/>
        </w:rPr>
        <w:t>.</w:t>
      </w:r>
      <w:r w:rsidRPr="00F9359C">
        <w:rPr>
          <w:rFonts w:ascii="Arial" w:hAnsi="Arial" w:cs="Arial"/>
        </w:rPr>
        <w:t xml:space="preserve"> </w:t>
      </w:r>
    </w:p>
    <w:p w14:paraId="662740E8" w14:textId="77777777" w:rsidR="00812009" w:rsidRPr="00C035E2" w:rsidRDefault="00812009" w:rsidP="00812009">
      <w:pPr>
        <w:spacing w:line="360" w:lineRule="auto"/>
        <w:jc w:val="center"/>
        <w:rPr>
          <w:rFonts w:ascii="Arial" w:hAnsi="Arial" w:cs="Arial"/>
        </w:rPr>
      </w:pPr>
    </w:p>
    <w:p w14:paraId="0AF1DEA6" w14:textId="77777777" w:rsidR="00812009" w:rsidRPr="00C035E2" w:rsidRDefault="00812009" w:rsidP="00812009">
      <w:pPr>
        <w:spacing w:line="360" w:lineRule="auto"/>
        <w:jc w:val="center"/>
        <w:rPr>
          <w:rFonts w:ascii="Arial" w:hAnsi="Arial" w:cs="Arial"/>
        </w:rPr>
      </w:pPr>
      <w:r w:rsidRPr="00C035E2">
        <w:rPr>
          <w:rFonts w:ascii="Arial" w:hAnsi="Arial" w:cs="Arial"/>
        </w:rPr>
        <w:t>§ 4</w:t>
      </w:r>
    </w:p>
    <w:p w14:paraId="7BF73C06" w14:textId="77777777" w:rsidR="00812009" w:rsidRPr="00C035E2" w:rsidRDefault="00812009" w:rsidP="00812009">
      <w:pPr>
        <w:spacing w:line="360" w:lineRule="auto"/>
        <w:jc w:val="both"/>
        <w:rPr>
          <w:rFonts w:ascii="Arial" w:hAnsi="Arial" w:cs="Arial"/>
        </w:rPr>
      </w:pPr>
      <w:r w:rsidRPr="00C035E2">
        <w:rPr>
          <w:rFonts w:ascii="Arial" w:hAnsi="Arial" w:cs="Arial"/>
        </w:rPr>
        <w:t xml:space="preserve">1. Za wykonanie przedmiotu umowy strony ustalają </w:t>
      </w:r>
      <w:r>
        <w:rPr>
          <w:rFonts w:ascii="Arial" w:hAnsi="Arial" w:cs="Arial"/>
        </w:rPr>
        <w:t xml:space="preserve">wstępne </w:t>
      </w:r>
      <w:r w:rsidRPr="00C035E2">
        <w:rPr>
          <w:rFonts w:ascii="Arial" w:hAnsi="Arial" w:cs="Arial"/>
        </w:rPr>
        <w:t xml:space="preserve">wynagrodzenie </w:t>
      </w:r>
      <w:r>
        <w:rPr>
          <w:rFonts w:ascii="Arial" w:hAnsi="Arial" w:cs="Arial"/>
        </w:rPr>
        <w:t xml:space="preserve">kosztorysowe </w:t>
      </w:r>
      <w:r w:rsidRPr="00C035E2">
        <w:rPr>
          <w:rFonts w:ascii="Arial" w:hAnsi="Arial" w:cs="Arial"/>
        </w:rPr>
        <w:t>w  łącznej wysokości:</w:t>
      </w:r>
    </w:p>
    <w:p w14:paraId="56C6BB72" w14:textId="77777777" w:rsidR="00812009" w:rsidRPr="00862B6C" w:rsidRDefault="00812009" w:rsidP="00812009">
      <w:pPr>
        <w:spacing w:line="360" w:lineRule="auto"/>
        <w:ind w:firstLine="284"/>
        <w:jc w:val="both"/>
        <w:rPr>
          <w:rFonts w:ascii="Arial" w:hAnsi="Arial" w:cs="Arial"/>
          <w:b/>
        </w:rPr>
      </w:pPr>
      <w:r w:rsidRPr="00862B6C">
        <w:rPr>
          <w:rFonts w:ascii="Arial" w:hAnsi="Arial" w:cs="Arial"/>
          <w:b/>
        </w:rPr>
        <w:t xml:space="preserve">Netto: </w:t>
      </w:r>
      <w:r>
        <w:rPr>
          <w:rFonts w:ascii="Arial" w:hAnsi="Arial" w:cs="Arial"/>
          <w:b/>
        </w:rPr>
        <w:t>…………………………..</w:t>
      </w:r>
      <w:r w:rsidRPr="00862B6C">
        <w:rPr>
          <w:rFonts w:ascii="Arial" w:hAnsi="Arial" w:cs="Arial"/>
          <w:b/>
        </w:rPr>
        <w:t>zł,</w:t>
      </w:r>
    </w:p>
    <w:p w14:paraId="2111FBA1" w14:textId="77777777" w:rsidR="00812009" w:rsidRPr="00862B6C" w:rsidRDefault="00812009" w:rsidP="00812009">
      <w:pPr>
        <w:spacing w:line="360" w:lineRule="auto"/>
        <w:jc w:val="both"/>
        <w:rPr>
          <w:rFonts w:ascii="Arial" w:hAnsi="Arial" w:cs="Arial"/>
          <w:b/>
        </w:rPr>
      </w:pPr>
      <w:r w:rsidRPr="00862B6C">
        <w:rPr>
          <w:rFonts w:ascii="Arial" w:hAnsi="Arial" w:cs="Arial"/>
          <w:b/>
        </w:rPr>
        <w:lastRenderedPageBreak/>
        <w:t xml:space="preserve">    Słownie: </w:t>
      </w:r>
      <w:r>
        <w:rPr>
          <w:rFonts w:ascii="Arial" w:hAnsi="Arial" w:cs="Arial"/>
          <w:b/>
        </w:rPr>
        <w:t>………………………..zł,</w:t>
      </w:r>
    </w:p>
    <w:p w14:paraId="49EF0297" w14:textId="77777777" w:rsidR="00812009" w:rsidRPr="00862B6C" w:rsidRDefault="00812009" w:rsidP="00812009">
      <w:pPr>
        <w:spacing w:line="360" w:lineRule="auto"/>
        <w:jc w:val="both"/>
        <w:rPr>
          <w:rFonts w:ascii="Arial" w:hAnsi="Arial" w:cs="Arial"/>
          <w:b/>
        </w:rPr>
      </w:pPr>
      <w:r w:rsidRPr="00862B6C">
        <w:rPr>
          <w:rFonts w:ascii="Arial" w:hAnsi="Arial" w:cs="Arial"/>
          <w:b/>
        </w:rPr>
        <w:t xml:space="preserve">    Podatek VAT: </w:t>
      </w:r>
      <w:r>
        <w:rPr>
          <w:rFonts w:ascii="Arial" w:hAnsi="Arial" w:cs="Arial"/>
          <w:b/>
        </w:rPr>
        <w:t>…………………</w:t>
      </w:r>
      <w:r w:rsidRPr="00862B6C">
        <w:rPr>
          <w:rFonts w:ascii="Arial" w:hAnsi="Arial" w:cs="Arial"/>
          <w:b/>
        </w:rPr>
        <w:t>zł,</w:t>
      </w:r>
    </w:p>
    <w:p w14:paraId="7143300C" w14:textId="77777777" w:rsidR="00812009" w:rsidRPr="00862B6C" w:rsidRDefault="00812009" w:rsidP="00812009">
      <w:pPr>
        <w:spacing w:line="360" w:lineRule="auto"/>
        <w:jc w:val="both"/>
        <w:rPr>
          <w:rFonts w:ascii="Arial" w:hAnsi="Arial" w:cs="Arial"/>
          <w:b/>
        </w:rPr>
      </w:pPr>
      <w:r w:rsidRPr="00862B6C">
        <w:rPr>
          <w:rFonts w:ascii="Arial" w:hAnsi="Arial" w:cs="Arial"/>
          <w:b/>
        </w:rPr>
        <w:t xml:space="preserve">    Słownie: </w:t>
      </w:r>
      <w:r>
        <w:rPr>
          <w:rFonts w:ascii="Arial" w:hAnsi="Arial" w:cs="Arial"/>
          <w:b/>
        </w:rPr>
        <w:t>……………………….zł</w:t>
      </w:r>
      <w:r w:rsidRPr="00862B6C">
        <w:rPr>
          <w:rFonts w:ascii="Arial" w:hAnsi="Arial" w:cs="Arial"/>
          <w:b/>
        </w:rPr>
        <w:t>,</w:t>
      </w:r>
    </w:p>
    <w:p w14:paraId="39972A5B" w14:textId="77777777" w:rsidR="00812009" w:rsidRPr="00862B6C" w:rsidRDefault="00812009" w:rsidP="00812009">
      <w:pPr>
        <w:spacing w:line="360" w:lineRule="auto"/>
        <w:jc w:val="both"/>
        <w:rPr>
          <w:rFonts w:ascii="Arial" w:hAnsi="Arial" w:cs="Arial"/>
          <w:b/>
        </w:rPr>
      </w:pPr>
      <w:r w:rsidRPr="00862B6C">
        <w:rPr>
          <w:rFonts w:ascii="Arial" w:hAnsi="Arial" w:cs="Arial"/>
          <w:b/>
        </w:rPr>
        <w:t xml:space="preserve">    Brutto: </w:t>
      </w:r>
      <w:r>
        <w:rPr>
          <w:rFonts w:ascii="Arial" w:hAnsi="Arial" w:cs="Arial"/>
          <w:b/>
        </w:rPr>
        <w:t>………………………….</w:t>
      </w:r>
      <w:r w:rsidRPr="00862B6C">
        <w:rPr>
          <w:rFonts w:ascii="Arial" w:hAnsi="Arial" w:cs="Arial"/>
          <w:b/>
        </w:rPr>
        <w:t>zł,</w:t>
      </w:r>
    </w:p>
    <w:p w14:paraId="7740B168" w14:textId="77777777" w:rsidR="00812009" w:rsidRPr="00862B6C" w:rsidRDefault="00812009" w:rsidP="00812009">
      <w:pPr>
        <w:spacing w:line="360" w:lineRule="auto"/>
        <w:jc w:val="both"/>
        <w:rPr>
          <w:rFonts w:ascii="Arial" w:hAnsi="Arial" w:cs="Arial"/>
          <w:b/>
        </w:rPr>
      </w:pPr>
      <w:r w:rsidRPr="00862B6C">
        <w:rPr>
          <w:rFonts w:ascii="Arial" w:hAnsi="Arial" w:cs="Arial"/>
          <w:b/>
        </w:rPr>
        <w:t xml:space="preserve">    Słownie: </w:t>
      </w:r>
      <w:r>
        <w:rPr>
          <w:rFonts w:ascii="Arial" w:hAnsi="Arial" w:cs="Arial"/>
          <w:b/>
        </w:rPr>
        <w:t>………………………..zł</w:t>
      </w:r>
      <w:r w:rsidRPr="00862B6C">
        <w:rPr>
          <w:rFonts w:ascii="Arial" w:hAnsi="Arial" w:cs="Arial"/>
          <w:b/>
        </w:rPr>
        <w:t>.</w:t>
      </w:r>
    </w:p>
    <w:p w14:paraId="07E2E682" w14:textId="77777777" w:rsidR="00812009" w:rsidRPr="004118A6" w:rsidRDefault="00812009" w:rsidP="00812009">
      <w:pPr>
        <w:spacing w:line="360" w:lineRule="auto"/>
        <w:ind w:left="360"/>
        <w:jc w:val="both"/>
        <w:rPr>
          <w:rFonts w:ascii="Arial" w:hAnsi="Arial" w:cs="Arial"/>
        </w:rPr>
      </w:pPr>
    </w:p>
    <w:p w14:paraId="26B1C94B" w14:textId="77777777" w:rsidR="00812009" w:rsidRDefault="00812009" w:rsidP="00812009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E94419">
        <w:rPr>
          <w:rFonts w:ascii="Arial" w:hAnsi="Arial" w:cs="Arial"/>
        </w:rPr>
        <w:t xml:space="preserve"> wynagrodzeniu określonym w ust. 1 mieszczą się wszelkie koszty wykonania przedmiotu umowy. </w:t>
      </w:r>
    </w:p>
    <w:p w14:paraId="0D840157" w14:textId="77777777" w:rsidR="00812009" w:rsidRPr="00C035E2" w:rsidRDefault="00812009" w:rsidP="00812009">
      <w:pPr>
        <w:numPr>
          <w:ilvl w:val="0"/>
          <w:numId w:val="46"/>
        </w:numPr>
        <w:spacing w:line="360" w:lineRule="auto"/>
        <w:ind w:left="426" w:hanging="426"/>
        <w:jc w:val="both"/>
        <w:rPr>
          <w:rFonts w:ascii="Arial" w:hAnsi="Arial" w:cs="Arial"/>
          <w:color w:val="FF0000"/>
        </w:rPr>
      </w:pPr>
      <w:r w:rsidRPr="00E94419">
        <w:rPr>
          <w:rFonts w:ascii="Arial" w:hAnsi="Arial" w:cs="Arial"/>
        </w:rPr>
        <w:t>Podstawą do wystawienia faktur</w:t>
      </w:r>
      <w:r>
        <w:rPr>
          <w:rFonts w:ascii="Arial" w:hAnsi="Arial" w:cs="Arial"/>
        </w:rPr>
        <w:t>y</w:t>
      </w:r>
      <w:r w:rsidRPr="00E94419">
        <w:rPr>
          <w:rFonts w:ascii="Arial" w:hAnsi="Arial" w:cs="Arial"/>
        </w:rPr>
        <w:t xml:space="preserve"> </w:t>
      </w:r>
      <w:r w:rsidRPr="00C035E2">
        <w:rPr>
          <w:rFonts w:ascii="Arial" w:hAnsi="Arial" w:cs="Arial"/>
        </w:rPr>
        <w:t xml:space="preserve">będzie </w:t>
      </w:r>
      <w:r>
        <w:rPr>
          <w:rFonts w:ascii="Arial" w:hAnsi="Arial" w:cs="Arial"/>
        </w:rPr>
        <w:t xml:space="preserve">protokół zdawczo-odbiorczy podpisany bez uwag przez Zamawiającego i Wykonawcę, którego wzór stanowi załącznik do umowy. </w:t>
      </w:r>
      <w:r w:rsidRPr="00C035E2">
        <w:rPr>
          <w:rFonts w:ascii="Arial" w:hAnsi="Arial" w:cs="Arial"/>
          <w:color w:val="FF0000"/>
        </w:rPr>
        <w:t xml:space="preserve"> </w:t>
      </w:r>
    </w:p>
    <w:p w14:paraId="1C3417D6" w14:textId="77777777" w:rsidR="00812009" w:rsidRPr="00E94419" w:rsidRDefault="00812009" w:rsidP="00812009">
      <w:pPr>
        <w:numPr>
          <w:ilvl w:val="0"/>
          <w:numId w:val="46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</w:rPr>
      </w:pPr>
      <w:r w:rsidRPr="00E94419">
        <w:rPr>
          <w:rFonts w:ascii="Arial" w:hAnsi="Arial" w:cs="Arial"/>
        </w:rPr>
        <w:t xml:space="preserve">Za wykonaną </w:t>
      </w:r>
      <w:r>
        <w:rPr>
          <w:rFonts w:ascii="Arial" w:hAnsi="Arial" w:cs="Arial"/>
        </w:rPr>
        <w:t xml:space="preserve">dostawę </w:t>
      </w:r>
      <w:r w:rsidRPr="00E94419">
        <w:rPr>
          <w:rFonts w:ascii="Arial" w:hAnsi="Arial" w:cs="Arial"/>
        </w:rPr>
        <w:t xml:space="preserve">Zamawiający ma obowiązek zapłaty faktury w terminie do 14 dni, licząc od daty </w:t>
      </w:r>
      <w:r>
        <w:rPr>
          <w:rFonts w:ascii="Arial" w:hAnsi="Arial" w:cs="Arial"/>
        </w:rPr>
        <w:t>prawidłowo</w:t>
      </w:r>
      <w:r w:rsidRPr="00E944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wystawionej</w:t>
      </w:r>
      <w:r w:rsidRPr="00E94419">
        <w:rPr>
          <w:rFonts w:ascii="Arial" w:hAnsi="Arial" w:cs="Arial"/>
        </w:rPr>
        <w:t xml:space="preserve"> faktur</w:t>
      </w:r>
      <w:r>
        <w:rPr>
          <w:rFonts w:ascii="Arial" w:hAnsi="Arial" w:cs="Arial"/>
        </w:rPr>
        <w:t>y</w:t>
      </w:r>
      <w:r w:rsidRPr="00E94419">
        <w:rPr>
          <w:rFonts w:ascii="Arial" w:hAnsi="Arial" w:cs="Arial"/>
        </w:rPr>
        <w:t xml:space="preserve">.  </w:t>
      </w:r>
    </w:p>
    <w:p w14:paraId="15832D2F" w14:textId="77777777" w:rsidR="00812009" w:rsidRDefault="00812009" w:rsidP="00812009">
      <w:pPr>
        <w:numPr>
          <w:ilvl w:val="0"/>
          <w:numId w:val="46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F74832">
        <w:rPr>
          <w:rFonts w:ascii="Arial" w:hAnsi="Arial" w:cs="Arial"/>
        </w:rPr>
        <w:t>Ceny jednostkowe netto określone w umowie pozostają niezmienne przez cały okres obowiązywania umowy.</w:t>
      </w:r>
      <w:r w:rsidRPr="00E94419">
        <w:rPr>
          <w:rFonts w:ascii="Arial" w:hAnsi="Arial" w:cs="Arial"/>
        </w:rPr>
        <w:t xml:space="preserve"> Jeżeli w okresie obowiązywania umowy nastąpi zmiana stawki podatku od towarów i usług (VAT), od chwili zmiany podatek</w:t>
      </w:r>
      <w:r>
        <w:rPr>
          <w:rFonts w:ascii="Arial" w:hAnsi="Arial" w:cs="Arial"/>
        </w:rPr>
        <w:t xml:space="preserve"> </w:t>
      </w:r>
      <w:r w:rsidRPr="00E94419">
        <w:rPr>
          <w:rFonts w:ascii="Arial" w:hAnsi="Arial" w:cs="Arial"/>
        </w:rPr>
        <w:t>w nowej stawce będzie doliczany do dotychczasowych cen netto, bez konieczności zmiany umowy.</w:t>
      </w:r>
    </w:p>
    <w:p w14:paraId="64691FA4" w14:textId="3425B7AB" w:rsidR="00812009" w:rsidRPr="00E94419" w:rsidRDefault="00812009" w:rsidP="00812009">
      <w:pPr>
        <w:numPr>
          <w:ilvl w:val="0"/>
          <w:numId w:val="46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7021A0">
        <w:rPr>
          <w:rFonts w:ascii="Arial" w:hAnsi="Arial" w:cs="Arial"/>
        </w:rPr>
        <w:t>Za wykonanie przedmiotu umowy Zamawiający zapłaci Wykonawcy wynagrodzenie obliczone na podstawie ilości rzeczywiście wykonan</w:t>
      </w:r>
      <w:r>
        <w:rPr>
          <w:rFonts w:ascii="Arial" w:hAnsi="Arial" w:cs="Arial"/>
        </w:rPr>
        <w:t>ej</w:t>
      </w:r>
      <w:r w:rsidRPr="007021A0">
        <w:rPr>
          <w:rFonts w:ascii="Arial" w:hAnsi="Arial" w:cs="Arial"/>
        </w:rPr>
        <w:t xml:space="preserve"> i odebran</w:t>
      </w:r>
      <w:r>
        <w:rPr>
          <w:rFonts w:ascii="Arial" w:hAnsi="Arial" w:cs="Arial"/>
        </w:rPr>
        <w:t>ej</w:t>
      </w:r>
      <w:r w:rsidRPr="007021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dostawy </w:t>
      </w:r>
      <w:r w:rsidRPr="007021A0">
        <w:rPr>
          <w:rFonts w:ascii="Arial" w:hAnsi="Arial" w:cs="Arial"/>
        </w:rPr>
        <w:t>oraz cen jednostkowych określonych w formularzu cenowym oferty Wykonawcy.</w:t>
      </w:r>
    </w:p>
    <w:p w14:paraId="2FEFBFEE" w14:textId="77777777" w:rsidR="00812009" w:rsidRDefault="00812009" w:rsidP="00812009">
      <w:pPr>
        <w:spacing w:line="360" w:lineRule="auto"/>
        <w:jc w:val="center"/>
        <w:rPr>
          <w:rFonts w:ascii="Arial" w:hAnsi="Arial" w:cs="Arial"/>
        </w:rPr>
      </w:pPr>
    </w:p>
    <w:p w14:paraId="1BA2CFC6" w14:textId="77777777" w:rsidR="00812009" w:rsidRPr="00C035E2" w:rsidRDefault="00812009" w:rsidP="00812009">
      <w:pPr>
        <w:spacing w:line="360" w:lineRule="auto"/>
        <w:jc w:val="center"/>
        <w:rPr>
          <w:rFonts w:ascii="Arial" w:hAnsi="Arial" w:cs="Arial"/>
        </w:rPr>
      </w:pPr>
      <w:r w:rsidRPr="00C035E2">
        <w:rPr>
          <w:rFonts w:ascii="Arial" w:hAnsi="Arial" w:cs="Arial"/>
        </w:rPr>
        <w:t>§ 5</w:t>
      </w:r>
    </w:p>
    <w:p w14:paraId="5009AF41" w14:textId="77777777" w:rsidR="00812009" w:rsidRPr="00C035E2" w:rsidRDefault="00812009" w:rsidP="00812009">
      <w:pPr>
        <w:numPr>
          <w:ilvl w:val="0"/>
          <w:numId w:val="45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C035E2">
        <w:rPr>
          <w:rFonts w:ascii="Arial" w:hAnsi="Arial" w:cs="Arial"/>
        </w:rPr>
        <w:t>W przypadku stwierdzenia złej jakości towaru</w:t>
      </w:r>
      <w:r>
        <w:rPr>
          <w:rFonts w:ascii="Arial" w:hAnsi="Arial" w:cs="Arial"/>
        </w:rPr>
        <w:t xml:space="preserve">, w szczególności: uszkodzenia mechaniczne, </w:t>
      </w:r>
      <w:r w:rsidRPr="00C035E2">
        <w:rPr>
          <w:rFonts w:ascii="Arial" w:hAnsi="Arial" w:cs="Arial"/>
        </w:rPr>
        <w:t xml:space="preserve">Zamawiający może odmówić jego przyjęcia, wyznaczając Wykonawcy termin kolejnej dostawy – do </w:t>
      </w:r>
      <w:r>
        <w:rPr>
          <w:rFonts w:ascii="Arial" w:hAnsi="Arial" w:cs="Arial"/>
        </w:rPr>
        <w:t>7</w:t>
      </w:r>
      <w:r w:rsidRPr="00C035E2">
        <w:rPr>
          <w:rFonts w:ascii="Arial" w:hAnsi="Arial" w:cs="Arial"/>
        </w:rPr>
        <w:t xml:space="preserve"> dni kalendarzowych. Po bezskutecznym upływie terminu wyznaczonego na uzupełnienie dostaw,  Zamawiający może wedle swojego wyboru:</w:t>
      </w:r>
    </w:p>
    <w:p w14:paraId="1E951FAA" w14:textId="77777777" w:rsidR="00812009" w:rsidRPr="00C035E2" w:rsidRDefault="00812009" w:rsidP="00812009">
      <w:pPr>
        <w:spacing w:line="360" w:lineRule="auto"/>
        <w:ind w:left="1416" w:hanging="707"/>
        <w:jc w:val="both"/>
        <w:rPr>
          <w:rFonts w:ascii="Arial" w:hAnsi="Arial" w:cs="Arial"/>
        </w:rPr>
      </w:pPr>
      <w:r w:rsidRPr="00C035E2">
        <w:rPr>
          <w:rFonts w:ascii="Arial" w:hAnsi="Arial" w:cs="Arial"/>
        </w:rPr>
        <w:t>1)</w:t>
      </w:r>
      <w:r w:rsidRPr="00C035E2">
        <w:rPr>
          <w:rFonts w:ascii="Arial" w:hAnsi="Arial" w:cs="Arial"/>
        </w:rPr>
        <w:tab/>
        <w:t>zastępczo powierzyć osobie trzeciej wykonanie dostaw niewykonanych należycie na koszt Wykonawcy (dalej: „Wykonanie Zastępcze”)</w:t>
      </w:r>
    </w:p>
    <w:p w14:paraId="59EC886F" w14:textId="77777777" w:rsidR="00812009" w:rsidRPr="00C035E2" w:rsidRDefault="00812009" w:rsidP="00812009">
      <w:pPr>
        <w:spacing w:line="360" w:lineRule="auto"/>
        <w:ind w:left="1416" w:hanging="707"/>
        <w:jc w:val="both"/>
        <w:rPr>
          <w:rFonts w:ascii="Arial" w:hAnsi="Arial" w:cs="Arial"/>
        </w:rPr>
      </w:pPr>
      <w:r w:rsidRPr="00C035E2">
        <w:rPr>
          <w:rFonts w:ascii="Arial" w:hAnsi="Arial" w:cs="Arial"/>
        </w:rPr>
        <w:t>2)</w:t>
      </w:r>
      <w:r w:rsidRPr="00C035E2">
        <w:rPr>
          <w:rFonts w:ascii="Arial" w:hAnsi="Arial" w:cs="Arial"/>
        </w:rPr>
        <w:tab/>
      </w:r>
      <w:r>
        <w:rPr>
          <w:rFonts w:ascii="Arial" w:hAnsi="Arial" w:cs="Arial"/>
        </w:rPr>
        <w:t xml:space="preserve">odstąpić od umowy i </w:t>
      </w:r>
      <w:r w:rsidRPr="00C035E2">
        <w:rPr>
          <w:rFonts w:ascii="Arial" w:hAnsi="Arial" w:cs="Arial"/>
        </w:rPr>
        <w:t>żądać zapłaty kary umownej</w:t>
      </w:r>
      <w:r>
        <w:rPr>
          <w:rFonts w:ascii="Arial" w:hAnsi="Arial" w:cs="Arial"/>
        </w:rPr>
        <w:t xml:space="preserve"> zarówno za zwłokę jak i za odstąpienie od umowy.</w:t>
      </w:r>
    </w:p>
    <w:p w14:paraId="623AF5B2" w14:textId="77777777" w:rsidR="00812009" w:rsidRPr="00C035E2" w:rsidRDefault="00812009" w:rsidP="00812009">
      <w:pPr>
        <w:numPr>
          <w:ilvl w:val="0"/>
          <w:numId w:val="45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C035E2">
        <w:rPr>
          <w:rFonts w:ascii="Arial" w:hAnsi="Arial" w:cs="Arial"/>
        </w:rPr>
        <w:t>Strony ustalają, iż wszelkie koszty poniesione przez Zamawiającego</w:t>
      </w:r>
      <w:r>
        <w:rPr>
          <w:rFonts w:ascii="Arial" w:hAnsi="Arial" w:cs="Arial"/>
        </w:rPr>
        <w:t xml:space="preserve"> </w:t>
      </w:r>
      <w:r w:rsidRPr="00C035E2">
        <w:rPr>
          <w:rFonts w:ascii="Arial" w:hAnsi="Arial" w:cs="Arial"/>
        </w:rPr>
        <w:t>w związku z Wykonaniem Zastępczym Zamawiający może potrącić z wynagrodzenia Wykonawcy.</w:t>
      </w:r>
    </w:p>
    <w:p w14:paraId="0AF092AC" w14:textId="77777777" w:rsidR="00812009" w:rsidRPr="00C035E2" w:rsidRDefault="00812009" w:rsidP="00812009">
      <w:pPr>
        <w:numPr>
          <w:ilvl w:val="0"/>
          <w:numId w:val="45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C035E2">
        <w:rPr>
          <w:rFonts w:ascii="Arial" w:hAnsi="Arial" w:cs="Arial"/>
        </w:rPr>
        <w:t>Wykonawca będzie wykonywał Przedmiot Umowy samodzielnie oraz przy pomocy podwykonawców wskazanych w swojej ofercie złożonej w postępowaniu o udzielenie zamówienia.</w:t>
      </w:r>
    </w:p>
    <w:p w14:paraId="4A377E44" w14:textId="77777777" w:rsidR="00812009" w:rsidRDefault="00812009" w:rsidP="00812009">
      <w:pPr>
        <w:spacing w:line="360" w:lineRule="auto"/>
        <w:jc w:val="center"/>
        <w:rPr>
          <w:rFonts w:ascii="Arial" w:hAnsi="Arial" w:cs="Arial"/>
          <w:bCs/>
          <w:color w:val="000000"/>
        </w:rPr>
      </w:pPr>
    </w:p>
    <w:p w14:paraId="4DF3CFDE" w14:textId="77777777" w:rsidR="00812009" w:rsidRPr="004A406B" w:rsidRDefault="00812009" w:rsidP="00812009">
      <w:pPr>
        <w:spacing w:line="360" w:lineRule="auto"/>
        <w:jc w:val="center"/>
        <w:rPr>
          <w:rFonts w:ascii="Arial" w:hAnsi="Arial" w:cs="Arial"/>
          <w:bCs/>
          <w:color w:val="000000"/>
        </w:rPr>
      </w:pPr>
      <w:r w:rsidRPr="004A406B">
        <w:rPr>
          <w:rFonts w:ascii="Arial" w:hAnsi="Arial" w:cs="Arial"/>
          <w:bCs/>
          <w:color w:val="000000"/>
        </w:rPr>
        <w:sym w:font="Times New Roman" w:char="00A7"/>
      </w:r>
      <w:r w:rsidRPr="004A406B">
        <w:rPr>
          <w:rFonts w:ascii="Arial" w:hAnsi="Arial" w:cs="Arial"/>
          <w:bCs/>
          <w:color w:val="000000"/>
        </w:rPr>
        <w:t xml:space="preserve"> 6</w:t>
      </w:r>
    </w:p>
    <w:p w14:paraId="1D7A5756" w14:textId="77777777" w:rsidR="00812009" w:rsidRPr="00E94419" w:rsidRDefault="00812009" w:rsidP="00812009">
      <w:pPr>
        <w:widowControl w:val="0"/>
        <w:tabs>
          <w:tab w:val="left" w:pos="0"/>
        </w:tabs>
        <w:spacing w:line="360" w:lineRule="auto"/>
        <w:jc w:val="both"/>
        <w:rPr>
          <w:rFonts w:ascii="Arial" w:hAnsi="Arial" w:cs="Arial"/>
          <w:color w:val="000000"/>
        </w:rPr>
      </w:pPr>
      <w:r w:rsidRPr="00E94419">
        <w:rPr>
          <w:rFonts w:ascii="Arial" w:hAnsi="Arial" w:cs="Arial"/>
          <w:color w:val="000000"/>
        </w:rPr>
        <w:t>Strony ustanawiają odpowiedzialność za niewykonanie lub nienależyte wykonanie umowy w formie kar umownych, w następujących wypadkach i wysokościach:</w:t>
      </w:r>
    </w:p>
    <w:p w14:paraId="79752FFE" w14:textId="77777777" w:rsidR="00812009" w:rsidRPr="00E94419" w:rsidRDefault="00812009" w:rsidP="00812009">
      <w:pPr>
        <w:numPr>
          <w:ilvl w:val="0"/>
          <w:numId w:val="39"/>
        </w:numPr>
        <w:tabs>
          <w:tab w:val="left" w:pos="360"/>
        </w:tabs>
        <w:spacing w:line="360" w:lineRule="auto"/>
        <w:jc w:val="both"/>
        <w:rPr>
          <w:rFonts w:ascii="Arial" w:hAnsi="Arial" w:cs="Arial"/>
          <w:color w:val="000000"/>
          <w:kern w:val="24"/>
        </w:rPr>
      </w:pPr>
      <w:r w:rsidRPr="00E94419">
        <w:rPr>
          <w:rFonts w:ascii="Arial" w:hAnsi="Arial" w:cs="Arial"/>
          <w:color w:val="000000"/>
          <w:kern w:val="24"/>
        </w:rPr>
        <w:t xml:space="preserve">Wykonawca </w:t>
      </w:r>
      <w:r>
        <w:rPr>
          <w:rFonts w:ascii="Arial" w:hAnsi="Arial" w:cs="Arial"/>
          <w:color w:val="000000"/>
          <w:kern w:val="24"/>
        </w:rPr>
        <w:t>za</w:t>
      </w:r>
      <w:r w:rsidRPr="00E94419">
        <w:rPr>
          <w:rFonts w:ascii="Arial" w:hAnsi="Arial" w:cs="Arial"/>
          <w:color w:val="000000"/>
          <w:kern w:val="24"/>
        </w:rPr>
        <w:t>płaci Zamawiającemu kary umowne:</w:t>
      </w:r>
    </w:p>
    <w:p w14:paraId="1FBF147E" w14:textId="77777777" w:rsidR="00812009" w:rsidRPr="00E94419" w:rsidRDefault="00812009" w:rsidP="00812009">
      <w:pPr>
        <w:numPr>
          <w:ilvl w:val="0"/>
          <w:numId w:val="40"/>
        </w:numPr>
        <w:tabs>
          <w:tab w:val="left" w:pos="360"/>
        </w:tabs>
        <w:spacing w:line="360" w:lineRule="auto"/>
        <w:jc w:val="both"/>
        <w:rPr>
          <w:rFonts w:ascii="Arial" w:hAnsi="Arial" w:cs="Arial"/>
          <w:color w:val="000000"/>
          <w:kern w:val="24"/>
        </w:rPr>
      </w:pPr>
      <w:r w:rsidRPr="00E94419">
        <w:rPr>
          <w:rFonts w:ascii="Arial" w:hAnsi="Arial" w:cs="Arial"/>
          <w:color w:val="000000"/>
          <w:kern w:val="24"/>
        </w:rPr>
        <w:t xml:space="preserve">za </w:t>
      </w:r>
      <w:r>
        <w:rPr>
          <w:rFonts w:ascii="Arial" w:hAnsi="Arial" w:cs="Arial"/>
          <w:color w:val="000000"/>
          <w:kern w:val="24"/>
        </w:rPr>
        <w:t>zwłokę</w:t>
      </w:r>
      <w:r w:rsidRPr="00E94419">
        <w:rPr>
          <w:rFonts w:ascii="Arial" w:hAnsi="Arial" w:cs="Arial"/>
          <w:color w:val="000000"/>
          <w:kern w:val="24"/>
        </w:rPr>
        <w:t xml:space="preserve"> w wykonaniu przedmiotu umowy w wysokości </w:t>
      </w:r>
      <w:r>
        <w:rPr>
          <w:rFonts w:ascii="Arial" w:hAnsi="Arial" w:cs="Arial"/>
        </w:rPr>
        <w:t xml:space="preserve">1 </w:t>
      </w:r>
      <w:r w:rsidRPr="00E94419">
        <w:rPr>
          <w:rFonts w:ascii="Arial" w:hAnsi="Arial" w:cs="Arial"/>
          <w:color w:val="000000"/>
          <w:kern w:val="24"/>
        </w:rPr>
        <w:t xml:space="preserve">% wynagrodzenia </w:t>
      </w:r>
      <w:r>
        <w:rPr>
          <w:rFonts w:ascii="Arial" w:hAnsi="Arial" w:cs="Arial"/>
          <w:color w:val="000000"/>
          <w:kern w:val="24"/>
        </w:rPr>
        <w:t xml:space="preserve">brutto </w:t>
      </w:r>
      <w:r w:rsidRPr="00E94419">
        <w:rPr>
          <w:rFonts w:ascii="Arial" w:hAnsi="Arial" w:cs="Arial"/>
          <w:color w:val="000000"/>
          <w:kern w:val="24"/>
        </w:rPr>
        <w:t xml:space="preserve">określonego w </w:t>
      </w:r>
      <w:r w:rsidRPr="00E94419">
        <w:rPr>
          <w:rFonts w:ascii="Arial" w:hAnsi="Arial" w:cs="Arial"/>
          <w:color w:val="000000"/>
          <w:kern w:val="24"/>
        </w:rPr>
        <w:sym w:font="Times New Roman" w:char="00A7"/>
      </w:r>
      <w:r w:rsidRPr="00E94419">
        <w:rPr>
          <w:rFonts w:ascii="Arial" w:hAnsi="Arial" w:cs="Arial"/>
          <w:color w:val="000000"/>
          <w:kern w:val="24"/>
        </w:rPr>
        <w:t xml:space="preserve"> </w:t>
      </w:r>
      <w:r>
        <w:rPr>
          <w:rFonts w:ascii="Arial" w:hAnsi="Arial" w:cs="Arial"/>
          <w:color w:val="000000"/>
          <w:kern w:val="24"/>
        </w:rPr>
        <w:t>4</w:t>
      </w:r>
      <w:r w:rsidRPr="00E94419">
        <w:rPr>
          <w:rFonts w:ascii="Arial" w:hAnsi="Arial" w:cs="Arial"/>
          <w:color w:val="000000"/>
          <w:kern w:val="24"/>
        </w:rPr>
        <w:t xml:space="preserve"> ust.1, za każdy dzień </w:t>
      </w:r>
      <w:r>
        <w:rPr>
          <w:rFonts w:ascii="Arial" w:hAnsi="Arial" w:cs="Arial"/>
          <w:color w:val="000000"/>
          <w:kern w:val="24"/>
        </w:rPr>
        <w:t>zwłoki</w:t>
      </w:r>
      <w:r w:rsidRPr="00E94419">
        <w:rPr>
          <w:rFonts w:ascii="Arial" w:hAnsi="Arial" w:cs="Arial"/>
          <w:color w:val="000000"/>
          <w:kern w:val="24"/>
        </w:rPr>
        <w:t xml:space="preserve"> liczony od terminu określonego w </w:t>
      </w:r>
      <w:r w:rsidRPr="00E94419">
        <w:rPr>
          <w:rFonts w:ascii="Arial" w:hAnsi="Arial" w:cs="Arial"/>
          <w:color w:val="000000"/>
          <w:kern w:val="24"/>
        </w:rPr>
        <w:sym w:font="Times New Roman" w:char="00A7"/>
      </w:r>
      <w:r>
        <w:rPr>
          <w:rFonts w:ascii="Arial" w:hAnsi="Arial" w:cs="Arial"/>
          <w:color w:val="000000"/>
          <w:kern w:val="24"/>
        </w:rPr>
        <w:t xml:space="preserve"> 3</w:t>
      </w:r>
      <w:r w:rsidRPr="00E94419">
        <w:rPr>
          <w:rFonts w:ascii="Arial" w:hAnsi="Arial" w:cs="Arial"/>
          <w:color w:val="000000"/>
          <w:kern w:val="24"/>
        </w:rPr>
        <w:t xml:space="preserve"> ust. 1</w:t>
      </w:r>
      <w:r>
        <w:rPr>
          <w:rFonts w:ascii="Arial" w:hAnsi="Arial" w:cs="Arial"/>
          <w:color w:val="000000"/>
          <w:kern w:val="24"/>
        </w:rPr>
        <w:t>;</w:t>
      </w:r>
    </w:p>
    <w:p w14:paraId="0081EAF0" w14:textId="77777777" w:rsidR="00812009" w:rsidRPr="00EB57A7" w:rsidRDefault="00812009" w:rsidP="00812009">
      <w:pPr>
        <w:numPr>
          <w:ilvl w:val="0"/>
          <w:numId w:val="40"/>
        </w:numPr>
        <w:tabs>
          <w:tab w:val="left" w:pos="360"/>
        </w:tabs>
        <w:spacing w:line="360" w:lineRule="auto"/>
        <w:jc w:val="both"/>
        <w:rPr>
          <w:rFonts w:ascii="Arial" w:hAnsi="Arial" w:cs="Arial"/>
          <w:kern w:val="24"/>
        </w:rPr>
      </w:pPr>
      <w:r w:rsidRPr="00EB57A7">
        <w:rPr>
          <w:rFonts w:ascii="Arial" w:hAnsi="Arial" w:cs="Arial"/>
          <w:kern w:val="24"/>
        </w:rPr>
        <w:lastRenderedPageBreak/>
        <w:t xml:space="preserve">za </w:t>
      </w:r>
      <w:r>
        <w:rPr>
          <w:rFonts w:ascii="Arial" w:hAnsi="Arial" w:cs="Arial"/>
          <w:kern w:val="24"/>
        </w:rPr>
        <w:t xml:space="preserve">zwłokę w dostarczeniu towaru dobrej jakości, w przypadku o którym mowa w § 5 ust. 1,  </w:t>
      </w:r>
      <w:r w:rsidRPr="00EB57A7">
        <w:rPr>
          <w:rFonts w:ascii="Arial" w:hAnsi="Arial" w:cs="Arial"/>
          <w:kern w:val="24"/>
        </w:rPr>
        <w:t xml:space="preserve">w wysokości </w:t>
      </w:r>
      <w:r>
        <w:rPr>
          <w:rFonts w:ascii="Arial" w:hAnsi="Arial" w:cs="Arial"/>
          <w:kern w:val="24"/>
        </w:rPr>
        <w:t xml:space="preserve">1 </w:t>
      </w:r>
      <w:r w:rsidRPr="00EB57A7">
        <w:rPr>
          <w:rFonts w:ascii="Arial" w:hAnsi="Arial" w:cs="Arial"/>
          <w:kern w:val="24"/>
        </w:rPr>
        <w:t xml:space="preserve">% wynagrodzenia </w:t>
      </w:r>
      <w:r>
        <w:rPr>
          <w:rFonts w:ascii="Arial" w:hAnsi="Arial" w:cs="Arial"/>
          <w:kern w:val="24"/>
        </w:rPr>
        <w:t xml:space="preserve">brutto </w:t>
      </w:r>
      <w:r w:rsidRPr="00EB57A7">
        <w:rPr>
          <w:rFonts w:ascii="Arial" w:hAnsi="Arial" w:cs="Arial"/>
          <w:kern w:val="24"/>
        </w:rPr>
        <w:t xml:space="preserve">określonego w </w:t>
      </w:r>
      <w:r w:rsidRPr="00EB57A7">
        <w:rPr>
          <w:rFonts w:ascii="Arial" w:hAnsi="Arial" w:cs="Arial"/>
          <w:kern w:val="24"/>
        </w:rPr>
        <w:sym w:font="Times New Roman" w:char="00A7"/>
      </w:r>
      <w:r w:rsidRPr="00EB57A7">
        <w:rPr>
          <w:rFonts w:ascii="Arial" w:hAnsi="Arial" w:cs="Arial"/>
          <w:kern w:val="24"/>
        </w:rPr>
        <w:t xml:space="preserve"> 4 ust. 1 za każdy dzień </w:t>
      </w:r>
      <w:r>
        <w:rPr>
          <w:rFonts w:ascii="Arial" w:hAnsi="Arial" w:cs="Arial"/>
          <w:kern w:val="24"/>
        </w:rPr>
        <w:t>zwłoki liczony ponad 7 dniowy dodatkowy termin, o którym mowa w § 5 ust. 1;</w:t>
      </w:r>
      <w:r w:rsidRPr="00EB57A7">
        <w:rPr>
          <w:rFonts w:ascii="Arial" w:hAnsi="Arial" w:cs="Arial"/>
          <w:kern w:val="24"/>
        </w:rPr>
        <w:t xml:space="preserve"> </w:t>
      </w:r>
    </w:p>
    <w:p w14:paraId="131E9F67" w14:textId="77777777" w:rsidR="00812009" w:rsidRPr="00E94419" w:rsidRDefault="00812009" w:rsidP="00812009">
      <w:pPr>
        <w:numPr>
          <w:ilvl w:val="0"/>
          <w:numId w:val="40"/>
        </w:numPr>
        <w:tabs>
          <w:tab w:val="left" w:pos="360"/>
        </w:tabs>
        <w:spacing w:line="360" w:lineRule="auto"/>
        <w:jc w:val="both"/>
        <w:rPr>
          <w:rFonts w:ascii="Arial" w:hAnsi="Arial" w:cs="Arial"/>
          <w:color w:val="000000"/>
          <w:kern w:val="24"/>
        </w:rPr>
      </w:pPr>
      <w:r w:rsidRPr="00E94419">
        <w:rPr>
          <w:rFonts w:ascii="Arial" w:hAnsi="Arial" w:cs="Arial"/>
          <w:color w:val="000000"/>
          <w:kern w:val="24"/>
        </w:rPr>
        <w:t xml:space="preserve">z tytułu odstąpienia od umowy z przyczyn występujących po stronie Wykonawcy, w wysokości </w:t>
      </w:r>
      <w:r w:rsidRPr="00E94419">
        <w:rPr>
          <w:rFonts w:ascii="Arial" w:hAnsi="Arial" w:cs="Arial"/>
        </w:rPr>
        <w:t>5</w:t>
      </w:r>
      <w:r w:rsidRPr="00E94419">
        <w:rPr>
          <w:rFonts w:ascii="Arial" w:hAnsi="Arial" w:cs="Arial"/>
          <w:color w:val="000000"/>
          <w:kern w:val="24"/>
        </w:rPr>
        <w:t xml:space="preserve">% wynagrodzenia </w:t>
      </w:r>
      <w:r>
        <w:rPr>
          <w:rFonts w:ascii="Arial" w:hAnsi="Arial" w:cs="Arial"/>
          <w:color w:val="000000"/>
          <w:kern w:val="24"/>
        </w:rPr>
        <w:t xml:space="preserve">brutto </w:t>
      </w:r>
      <w:r w:rsidRPr="00E94419">
        <w:rPr>
          <w:rFonts w:ascii="Arial" w:hAnsi="Arial" w:cs="Arial"/>
          <w:color w:val="000000"/>
          <w:kern w:val="24"/>
        </w:rPr>
        <w:t xml:space="preserve">określonego w </w:t>
      </w:r>
      <w:r w:rsidRPr="00E94419">
        <w:rPr>
          <w:rFonts w:ascii="Arial" w:hAnsi="Arial" w:cs="Arial"/>
          <w:color w:val="000000"/>
          <w:kern w:val="24"/>
        </w:rPr>
        <w:sym w:font="Times New Roman" w:char="00A7"/>
      </w:r>
      <w:r w:rsidRPr="00E94419">
        <w:rPr>
          <w:rFonts w:ascii="Arial" w:hAnsi="Arial" w:cs="Arial"/>
          <w:color w:val="000000"/>
          <w:kern w:val="24"/>
        </w:rPr>
        <w:t xml:space="preserve"> </w:t>
      </w:r>
      <w:r>
        <w:rPr>
          <w:rFonts w:ascii="Arial" w:hAnsi="Arial" w:cs="Arial"/>
          <w:color w:val="000000"/>
          <w:kern w:val="24"/>
        </w:rPr>
        <w:t>4 ust. 1;</w:t>
      </w:r>
    </w:p>
    <w:p w14:paraId="18D5FE53" w14:textId="77777777" w:rsidR="00812009" w:rsidRDefault="00812009" w:rsidP="00812009">
      <w:pPr>
        <w:widowControl w:val="0"/>
        <w:numPr>
          <w:ilvl w:val="0"/>
          <w:numId w:val="41"/>
        </w:numPr>
        <w:tabs>
          <w:tab w:val="left" w:pos="0"/>
          <w:tab w:val="left" w:pos="360"/>
        </w:tabs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Zamawiający zapłaci Wykonawcy karę umowną </w:t>
      </w:r>
      <w:r w:rsidRPr="00EC2556">
        <w:rPr>
          <w:rFonts w:ascii="Arial" w:hAnsi="Arial" w:cs="Arial"/>
          <w:color w:val="000000"/>
        </w:rPr>
        <w:t xml:space="preserve">w wysokości 5% wynagrodzenia </w:t>
      </w:r>
      <w:r>
        <w:rPr>
          <w:rFonts w:ascii="Arial" w:hAnsi="Arial" w:cs="Arial"/>
          <w:color w:val="000000"/>
        </w:rPr>
        <w:t xml:space="preserve">brutto </w:t>
      </w:r>
      <w:r w:rsidRPr="00EC2556">
        <w:rPr>
          <w:rFonts w:ascii="Arial" w:hAnsi="Arial" w:cs="Arial"/>
          <w:color w:val="000000"/>
        </w:rPr>
        <w:t>określonego w § 4 ust. 1</w:t>
      </w:r>
      <w:r>
        <w:rPr>
          <w:rFonts w:ascii="Arial" w:hAnsi="Arial" w:cs="Arial"/>
          <w:color w:val="000000"/>
        </w:rPr>
        <w:t xml:space="preserve"> z tytułu odstąpienia od umowy przez Wykonawcę, z przyczyn leżących wyłącznie po stronie Zamawiającego.</w:t>
      </w:r>
    </w:p>
    <w:p w14:paraId="648A7534" w14:textId="77777777" w:rsidR="00812009" w:rsidRDefault="00812009" w:rsidP="00812009">
      <w:pPr>
        <w:widowControl w:val="0"/>
        <w:numPr>
          <w:ilvl w:val="0"/>
          <w:numId w:val="41"/>
        </w:numPr>
        <w:tabs>
          <w:tab w:val="left" w:pos="0"/>
          <w:tab w:val="left" w:pos="360"/>
        </w:tabs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Zamawiający zastrzega na swoją rzecz uprawnienie do naliczania Wykonawcy kar umownych łącznie ze wszystkich tytułów, o których mowa w ust. 1 lit. a) – lit. c).</w:t>
      </w:r>
    </w:p>
    <w:p w14:paraId="2EBF332E" w14:textId="77777777" w:rsidR="00812009" w:rsidRDefault="00812009" w:rsidP="00812009">
      <w:pPr>
        <w:widowControl w:val="0"/>
        <w:numPr>
          <w:ilvl w:val="0"/>
          <w:numId w:val="41"/>
        </w:numPr>
        <w:tabs>
          <w:tab w:val="left" w:pos="0"/>
          <w:tab w:val="left" w:pos="360"/>
        </w:tabs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Maksymalna wysokość kar umownych naliczonych Wykonawcy nie może przekroczyć 25 %  </w:t>
      </w:r>
      <w:r w:rsidRPr="00EC2556">
        <w:rPr>
          <w:rFonts w:ascii="Arial" w:hAnsi="Arial" w:cs="Arial"/>
          <w:color w:val="000000"/>
        </w:rPr>
        <w:t xml:space="preserve">wynagrodzenia </w:t>
      </w:r>
      <w:r>
        <w:rPr>
          <w:rFonts w:ascii="Arial" w:hAnsi="Arial" w:cs="Arial"/>
          <w:color w:val="000000"/>
        </w:rPr>
        <w:t xml:space="preserve">brutto </w:t>
      </w:r>
      <w:r w:rsidRPr="00EC2556">
        <w:rPr>
          <w:rFonts w:ascii="Arial" w:hAnsi="Arial" w:cs="Arial"/>
          <w:color w:val="000000"/>
        </w:rPr>
        <w:t>określonego w § 4 ust. 1</w:t>
      </w:r>
      <w:r>
        <w:rPr>
          <w:rFonts w:ascii="Arial" w:hAnsi="Arial" w:cs="Arial"/>
          <w:color w:val="000000"/>
        </w:rPr>
        <w:t>.</w:t>
      </w:r>
    </w:p>
    <w:p w14:paraId="781B416D" w14:textId="77777777" w:rsidR="00812009" w:rsidRPr="00E94419" w:rsidRDefault="00812009" w:rsidP="00812009">
      <w:pPr>
        <w:widowControl w:val="0"/>
        <w:numPr>
          <w:ilvl w:val="0"/>
          <w:numId w:val="41"/>
        </w:numPr>
        <w:tabs>
          <w:tab w:val="left" w:pos="0"/>
          <w:tab w:val="left" w:pos="360"/>
        </w:tabs>
        <w:spacing w:line="360" w:lineRule="auto"/>
        <w:jc w:val="both"/>
        <w:rPr>
          <w:rFonts w:ascii="Arial" w:hAnsi="Arial" w:cs="Arial"/>
          <w:color w:val="000000"/>
        </w:rPr>
      </w:pPr>
      <w:r w:rsidRPr="00E94419">
        <w:rPr>
          <w:rFonts w:ascii="Arial" w:hAnsi="Arial" w:cs="Arial"/>
          <w:color w:val="000000"/>
        </w:rPr>
        <w:t>Jeżeli kary umowne nie pokryją poniesionej szkody, Zamawiający zastrzega sobie prawo do dochodzenia odszkodowania uzupełniającego na zasadach określonych w Kodeks</w:t>
      </w:r>
      <w:r>
        <w:rPr>
          <w:rFonts w:ascii="Arial" w:hAnsi="Arial" w:cs="Arial"/>
          <w:color w:val="000000"/>
        </w:rPr>
        <w:t>ie</w:t>
      </w:r>
      <w:r w:rsidRPr="00E94419">
        <w:rPr>
          <w:rFonts w:ascii="Arial" w:hAnsi="Arial" w:cs="Arial"/>
          <w:color w:val="000000"/>
        </w:rPr>
        <w:t xml:space="preserve"> Cywiln</w:t>
      </w:r>
      <w:r>
        <w:rPr>
          <w:rFonts w:ascii="Arial" w:hAnsi="Arial" w:cs="Arial"/>
          <w:color w:val="000000"/>
        </w:rPr>
        <w:t>ym</w:t>
      </w:r>
      <w:r w:rsidRPr="00E94419">
        <w:rPr>
          <w:rFonts w:ascii="Arial" w:hAnsi="Arial" w:cs="Arial"/>
          <w:color w:val="000000"/>
        </w:rPr>
        <w:t>.</w:t>
      </w:r>
    </w:p>
    <w:p w14:paraId="48A9EB02" w14:textId="77777777" w:rsidR="00812009" w:rsidRDefault="00812009" w:rsidP="00812009">
      <w:pPr>
        <w:widowControl w:val="0"/>
        <w:numPr>
          <w:ilvl w:val="0"/>
          <w:numId w:val="41"/>
        </w:numPr>
        <w:tabs>
          <w:tab w:val="left" w:pos="0"/>
          <w:tab w:val="left" w:pos="360"/>
        </w:tabs>
        <w:spacing w:line="360" w:lineRule="auto"/>
        <w:jc w:val="both"/>
        <w:rPr>
          <w:rFonts w:ascii="Arial" w:hAnsi="Arial" w:cs="Arial"/>
          <w:color w:val="000000"/>
        </w:rPr>
      </w:pPr>
      <w:r w:rsidRPr="00E94419">
        <w:rPr>
          <w:rFonts w:ascii="Arial" w:hAnsi="Arial" w:cs="Arial"/>
          <w:color w:val="000000"/>
        </w:rPr>
        <w:t>Spowodowane przez siebie ewentualne szkody Wykonawca usunie na własny koszt.</w:t>
      </w:r>
    </w:p>
    <w:p w14:paraId="39A981AC" w14:textId="77777777" w:rsidR="00812009" w:rsidRDefault="00812009" w:rsidP="00812009">
      <w:pPr>
        <w:widowControl w:val="0"/>
        <w:numPr>
          <w:ilvl w:val="0"/>
          <w:numId w:val="41"/>
        </w:numPr>
        <w:tabs>
          <w:tab w:val="left" w:pos="0"/>
          <w:tab w:val="left" w:pos="360"/>
        </w:tabs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Kary umowne mogą być naliczane w ogólnych terminach przedawnienia roszczeń.</w:t>
      </w:r>
    </w:p>
    <w:p w14:paraId="36E06413" w14:textId="77777777" w:rsidR="00812009" w:rsidRDefault="00812009" w:rsidP="00812009">
      <w:pPr>
        <w:widowControl w:val="0"/>
        <w:numPr>
          <w:ilvl w:val="0"/>
          <w:numId w:val="41"/>
        </w:numPr>
        <w:tabs>
          <w:tab w:val="left" w:pos="0"/>
          <w:tab w:val="left" w:pos="360"/>
        </w:tabs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Naliczenie kary umownej nastąpi poprzez wystawienie i doręczenie dokumentu w postaci noty księgowej. Zwrot awizowanej przesyłki pocztowej nadanej na adres Strony uznaje się za skuteczne jej doręczenie, chyba że Strona niezwłocznie zawiadomi o zmianie swojego adresu.</w:t>
      </w:r>
    </w:p>
    <w:p w14:paraId="596BF668" w14:textId="77777777" w:rsidR="00812009" w:rsidRDefault="00812009" w:rsidP="00812009">
      <w:pPr>
        <w:widowControl w:val="0"/>
        <w:numPr>
          <w:ilvl w:val="0"/>
          <w:numId w:val="41"/>
        </w:numPr>
        <w:tabs>
          <w:tab w:val="left" w:pos="0"/>
          <w:tab w:val="left" w:pos="360"/>
        </w:tabs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Ewentualna zmiana stawki podatku VAT w trakcie realizacji umowy nie ma wpływu na podstawę naliczania kar umownych. Kary umowne będą naliczane od wysokości wynagrodzenia brutto ustalonego z uwzględnieniem stawki VAT obowiązującej w dacie podpisania niniejszej umowy. </w:t>
      </w:r>
    </w:p>
    <w:p w14:paraId="1DD8D4E4" w14:textId="77777777" w:rsidR="00812009" w:rsidRPr="00E94419" w:rsidRDefault="00812009" w:rsidP="00812009">
      <w:pPr>
        <w:widowControl w:val="0"/>
        <w:tabs>
          <w:tab w:val="left" w:pos="0"/>
          <w:tab w:val="left" w:pos="360"/>
        </w:tabs>
        <w:spacing w:line="360" w:lineRule="auto"/>
        <w:ind w:left="360"/>
        <w:jc w:val="both"/>
        <w:rPr>
          <w:rFonts w:ascii="Arial" w:hAnsi="Arial" w:cs="Arial"/>
          <w:color w:val="000000"/>
        </w:rPr>
      </w:pPr>
    </w:p>
    <w:p w14:paraId="226BF1E4" w14:textId="77777777" w:rsidR="00812009" w:rsidRPr="004A406B" w:rsidRDefault="00812009" w:rsidP="00812009">
      <w:pPr>
        <w:spacing w:line="360" w:lineRule="auto"/>
        <w:jc w:val="center"/>
        <w:rPr>
          <w:rFonts w:ascii="Arial" w:hAnsi="Arial" w:cs="Arial"/>
          <w:bCs/>
          <w:color w:val="000000"/>
          <w:kern w:val="24"/>
        </w:rPr>
      </w:pPr>
      <w:r w:rsidRPr="004A406B">
        <w:rPr>
          <w:rFonts w:ascii="Arial" w:hAnsi="Arial" w:cs="Arial"/>
          <w:bCs/>
          <w:color w:val="000000"/>
          <w:kern w:val="24"/>
        </w:rPr>
        <w:sym w:font="Times New Roman" w:char="00A7"/>
      </w:r>
      <w:r w:rsidRPr="004A406B">
        <w:rPr>
          <w:rFonts w:ascii="Arial" w:hAnsi="Arial" w:cs="Arial"/>
          <w:bCs/>
          <w:color w:val="000000"/>
          <w:kern w:val="24"/>
        </w:rPr>
        <w:t xml:space="preserve"> 7</w:t>
      </w:r>
    </w:p>
    <w:p w14:paraId="222B811C" w14:textId="77777777" w:rsidR="00812009" w:rsidRDefault="00812009" w:rsidP="00812009">
      <w:pPr>
        <w:pStyle w:val="Akapitzlist"/>
        <w:numPr>
          <w:ilvl w:val="0"/>
          <w:numId w:val="48"/>
        </w:numPr>
        <w:suppressAutoHyphens w:val="0"/>
        <w:spacing w:line="360" w:lineRule="auto"/>
        <w:ind w:left="426" w:hanging="426"/>
        <w:jc w:val="both"/>
        <w:rPr>
          <w:rFonts w:ascii="Arial" w:hAnsi="Arial" w:cs="Arial"/>
        </w:rPr>
      </w:pPr>
      <w:r w:rsidRPr="009968EE">
        <w:rPr>
          <w:rFonts w:ascii="Arial" w:hAnsi="Arial" w:cs="Arial"/>
        </w:rPr>
        <w:t>Każdej ze Stron przysługuje prawo odstąpienia od Umowy w przypadku naruszenia przez drugą Stronę podstawowych postanowień Umowy lub zasad Kodeksu cywilnego.</w:t>
      </w:r>
    </w:p>
    <w:p w14:paraId="7A04DB5F" w14:textId="2603FC61" w:rsidR="00812009" w:rsidRPr="009968EE" w:rsidRDefault="00812009" w:rsidP="00812009">
      <w:pPr>
        <w:pStyle w:val="Akapitzlist"/>
        <w:numPr>
          <w:ilvl w:val="0"/>
          <w:numId w:val="48"/>
        </w:numPr>
        <w:suppressAutoHyphens w:val="0"/>
        <w:spacing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Pr="009968EE">
        <w:rPr>
          <w:rFonts w:ascii="Arial" w:hAnsi="Arial" w:cs="Arial"/>
        </w:rPr>
        <w:t>dy okaże się że wobec Wykonawcy zachodzą podstawy wykluczenia z postępowania o udzielenie zamówienia publicznego, określone w przepisie art. 7 ustawy z dnia z dnia 13 kwietnia 2022 r. o szczególnych rozwiązaniach w zakresie przeciwdziałania wspieraniu agresji na Ukrainę oraz służących ochronie bezpieczeństwa narodowego (t. j. Dz. U. 2023 r., poz. 129).</w:t>
      </w:r>
    </w:p>
    <w:p w14:paraId="2760C14D" w14:textId="77777777" w:rsidR="00812009" w:rsidRPr="009968EE" w:rsidRDefault="00812009" w:rsidP="00812009">
      <w:pPr>
        <w:spacing w:line="360" w:lineRule="auto"/>
        <w:jc w:val="both"/>
        <w:rPr>
          <w:rFonts w:ascii="Arial" w:hAnsi="Arial" w:cs="Arial"/>
        </w:rPr>
      </w:pPr>
    </w:p>
    <w:p w14:paraId="45E46F21" w14:textId="77777777" w:rsidR="00812009" w:rsidRPr="004A406B" w:rsidRDefault="00812009" w:rsidP="00812009">
      <w:pPr>
        <w:spacing w:line="360" w:lineRule="auto"/>
        <w:jc w:val="center"/>
        <w:rPr>
          <w:rFonts w:ascii="Arial" w:hAnsi="Arial" w:cs="Arial"/>
          <w:bCs/>
          <w:color w:val="000000"/>
          <w:kern w:val="24"/>
        </w:rPr>
      </w:pPr>
      <w:r w:rsidRPr="004A406B">
        <w:rPr>
          <w:rFonts w:ascii="Arial" w:hAnsi="Arial" w:cs="Arial"/>
          <w:bCs/>
          <w:color w:val="000000"/>
          <w:kern w:val="24"/>
        </w:rPr>
        <w:sym w:font="Times New Roman" w:char="00A7"/>
      </w:r>
      <w:r w:rsidRPr="004A406B">
        <w:rPr>
          <w:rFonts w:ascii="Arial" w:hAnsi="Arial" w:cs="Arial"/>
          <w:bCs/>
          <w:color w:val="000000"/>
          <w:kern w:val="24"/>
        </w:rPr>
        <w:t xml:space="preserve"> 8</w:t>
      </w:r>
    </w:p>
    <w:p w14:paraId="67881BC1" w14:textId="77777777" w:rsidR="00812009" w:rsidRPr="009E4D0C" w:rsidRDefault="00812009" w:rsidP="00812009">
      <w:pPr>
        <w:spacing w:line="360" w:lineRule="auto"/>
        <w:ind w:left="426"/>
        <w:jc w:val="both"/>
        <w:rPr>
          <w:rFonts w:ascii="Arial" w:hAnsi="Arial" w:cs="Arial"/>
          <w:color w:val="000000"/>
          <w:kern w:val="24"/>
        </w:rPr>
      </w:pPr>
      <w:r w:rsidRPr="009E4D0C">
        <w:rPr>
          <w:rFonts w:ascii="Arial" w:hAnsi="Arial" w:cs="Arial"/>
          <w:color w:val="000000"/>
          <w:kern w:val="24"/>
        </w:rPr>
        <w:t>W wypadku odstąpienia od umowy Wykonawcę oraz Zamawiającego obciążają następujące obowiązki szczegółowe:</w:t>
      </w:r>
    </w:p>
    <w:p w14:paraId="6B9DA1FD" w14:textId="77777777" w:rsidR="00812009" w:rsidRDefault="00812009" w:rsidP="00812009">
      <w:pPr>
        <w:numPr>
          <w:ilvl w:val="0"/>
          <w:numId w:val="44"/>
        </w:numPr>
        <w:tabs>
          <w:tab w:val="left" w:pos="360"/>
          <w:tab w:val="left" w:pos="644"/>
        </w:tabs>
        <w:spacing w:line="360" w:lineRule="auto"/>
        <w:ind w:left="426" w:firstLine="0"/>
        <w:jc w:val="both"/>
        <w:rPr>
          <w:rFonts w:ascii="Arial" w:hAnsi="Arial" w:cs="Arial"/>
          <w:color w:val="000000"/>
          <w:kern w:val="24"/>
        </w:rPr>
      </w:pPr>
      <w:r w:rsidRPr="009E4D0C">
        <w:rPr>
          <w:rFonts w:ascii="Arial" w:hAnsi="Arial" w:cs="Arial"/>
          <w:color w:val="000000"/>
          <w:kern w:val="24"/>
        </w:rPr>
        <w:t xml:space="preserve">w terminie </w:t>
      </w:r>
      <w:r w:rsidRPr="009E4D0C">
        <w:rPr>
          <w:rFonts w:ascii="Arial" w:hAnsi="Arial" w:cs="Arial"/>
        </w:rPr>
        <w:t>7</w:t>
      </w:r>
      <w:r w:rsidRPr="009E4D0C">
        <w:rPr>
          <w:rFonts w:ascii="Arial" w:hAnsi="Arial" w:cs="Arial"/>
          <w:color w:val="000000"/>
          <w:kern w:val="24"/>
        </w:rPr>
        <w:t xml:space="preserve"> dni od daty odstąpienia od umowy, Wykonawca przy udziale Zamawiającego sporządzi szczegółowy protokół inwentaryzacji </w:t>
      </w:r>
      <w:r>
        <w:rPr>
          <w:rFonts w:ascii="Arial" w:hAnsi="Arial" w:cs="Arial"/>
          <w:color w:val="000000"/>
          <w:kern w:val="24"/>
        </w:rPr>
        <w:t>dostaw</w:t>
      </w:r>
      <w:r w:rsidRPr="009E4D0C">
        <w:rPr>
          <w:rFonts w:ascii="Arial" w:hAnsi="Arial" w:cs="Arial"/>
          <w:color w:val="000000"/>
          <w:kern w:val="24"/>
        </w:rPr>
        <w:t xml:space="preserve"> </w:t>
      </w:r>
      <w:r>
        <w:rPr>
          <w:rFonts w:ascii="Arial" w:hAnsi="Arial" w:cs="Arial"/>
          <w:color w:val="000000"/>
          <w:kern w:val="24"/>
        </w:rPr>
        <w:t>zrealizowanych</w:t>
      </w:r>
      <w:r w:rsidRPr="009E4D0C">
        <w:rPr>
          <w:rFonts w:ascii="Arial" w:hAnsi="Arial" w:cs="Arial"/>
          <w:color w:val="000000"/>
          <w:kern w:val="24"/>
        </w:rPr>
        <w:t>, według stanu na dzień odstąpienia.</w:t>
      </w:r>
    </w:p>
    <w:p w14:paraId="195C4FD0" w14:textId="77777777" w:rsidR="00812009" w:rsidRPr="003C41BC" w:rsidRDefault="00812009" w:rsidP="00812009">
      <w:pPr>
        <w:numPr>
          <w:ilvl w:val="0"/>
          <w:numId w:val="44"/>
        </w:numPr>
        <w:tabs>
          <w:tab w:val="left" w:pos="360"/>
          <w:tab w:val="left" w:pos="644"/>
        </w:tabs>
        <w:spacing w:line="360" w:lineRule="auto"/>
        <w:ind w:left="426" w:firstLine="0"/>
        <w:jc w:val="both"/>
        <w:rPr>
          <w:rFonts w:ascii="Arial" w:hAnsi="Arial" w:cs="Arial"/>
          <w:color w:val="000000"/>
          <w:kern w:val="24"/>
        </w:rPr>
      </w:pPr>
      <w:r w:rsidRPr="003C41BC">
        <w:rPr>
          <w:rFonts w:ascii="Arial" w:hAnsi="Arial" w:cs="Arial"/>
          <w:color w:val="000000"/>
          <w:kern w:val="24"/>
        </w:rPr>
        <w:t xml:space="preserve">Zamawiający obowiązany jest do zapłaty wynagrodzenia za dostawy, które zostały wykonane </w:t>
      </w:r>
      <w:r>
        <w:rPr>
          <w:rFonts w:ascii="Arial" w:hAnsi="Arial" w:cs="Arial"/>
          <w:color w:val="000000"/>
          <w:kern w:val="24"/>
        </w:rPr>
        <w:t xml:space="preserve">należycie </w:t>
      </w:r>
      <w:r w:rsidRPr="003C41BC">
        <w:rPr>
          <w:rFonts w:ascii="Arial" w:hAnsi="Arial" w:cs="Arial"/>
          <w:color w:val="000000"/>
          <w:kern w:val="24"/>
        </w:rPr>
        <w:t>do dnia odstąpienia.</w:t>
      </w:r>
    </w:p>
    <w:p w14:paraId="056E9D6E" w14:textId="77777777" w:rsidR="00812009" w:rsidRDefault="00812009" w:rsidP="00812009">
      <w:pPr>
        <w:spacing w:line="360" w:lineRule="auto"/>
        <w:jc w:val="center"/>
        <w:rPr>
          <w:rFonts w:ascii="Arial" w:hAnsi="Arial" w:cs="Arial"/>
          <w:bCs/>
          <w:color w:val="000000"/>
          <w:kern w:val="24"/>
        </w:rPr>
      </w:pPr>
    </w:p>
    <w:p w14:paraId="7F9A47A5" w14:textId="77777777" w:rsidR="00812009" w:rsidRPr="00FD78DA" w:rsidRDefault="00812009" w:rsidP="00812009">
      <w:pPr>
        <w:spacing w:line="360" w:lineRule="auto"/>
        <w:jc w:val="center"/>
        <w:rPr>
          <w:rFonts w:ascii="Arial" w:hAnsi="Arial" w:cs="Arial"/>
          <w:bCs/>
          <w:color w:val="000000"/>
          <w:kern w:val="24"/>
        </w:rPr>
      </w:pPr>
      <w:r w:rsidRPr="00FD78DA">
        <w:rPr>
          <w:rFonts w:ascii="Arial" w:hAnsi="Arial" w:cs="Arial"/>
          <w:bCs/>
          <w:color w:val="000000"/>
          <w:kern w:val="24"/>
        </w:rPr>
        <w:sym w:font="Times New Roman" w:char="00A7"/>
      </w:r>
      <w:r w:rsidRPr="00FD78DA">
        <w:rPr>
          <w:rFonts w:ascii="Arial" w:hAnsi="Arial" w:cs="Arial"/>
          <w:bCs/>
          <w:color w:val="000000"/>
          <w:kern w:val="24"/>
        </w:rPr>
        <w:t xml:space="preserve"> 9</w:t>
      </w:r>
    </w:p>
    <w:p w14:paraId="5CBB781B" w14:textId="77777777" w:rsidR="00812009" w:rsidRPr="00E94419" w:rsidRDefault="00812009" w:rsidP="00812009">
      <w:pPr>
        <w:widowControl w:val="0"/>
        <w:numPr>
          <w:ilvl w:val="0"/>
          <w:numId w:val="42"/>
        </w:numPr>
        <w:tabs>
          <w:tab w:val="left" w:pos="283"/>
        </w:tabs>
        <w:spacing w:line="360" w:lineRule="auto"/>
        <w:contextualSpacing/>
        <w:jc w:val="both"/>
        <w:rPr>
          <w:rFonts w:ascii="Arial" w:hAnsi="Arial" w:cs="Arial"/>
        </w:rPr>
      </w:pPr>
      <w:r w:rsidRPr="00E94419">
        <w:rPr>
          <w:rFonts w:ascii="Arial" w:hAnsi="Arial" w:cs="Arial"/>
        </w:rPr>
        <w:t>W sprawach nie uregulowanych w umowie mają zastosowanie odpowie</w:t>
      </w:r>
      <w:r>
        <w:rPr>
          <w:rFonts w:ascii="Arial" w:hAnsi="Arial" w:cs="Arial"/>
        </w:rPr>
        <w:t>dnie przepisy Kodeksu Cywilnego</w:t>
      </w:r>
      <w:r w:rsidRPr="00E94419">
        <w:rPr>
          <w:rFonts w:ascii="Arial" w:hAnsi="Arial" w:cs="Arial"/>
        </w:rPr>
        <w:t>.</w:t>
      </w:r>
    </w:p>
    <w:p w14:paraId="1EFB84B1" w14:textId="77777777" w:rsidR="00812009" w:rsidRPr="00E94419" w:rsidRDefault="00812009" w:rsidP="00812009">
      <w:pPr>
        <w:widowControl w:val="0"/>
        <w:numPr>
          <w:ilvl w:val="0"/>
          <w:numId w:val="42"/>
        </w:numPr>
        <w:tabs>
          <w:tab w:val="left" w:pos="0"/>
        </w:tabs>
        <w:spacing w:line="360" w:lineRule="auto"/>
        <w:contextualSpacing/>
        <w:jc w:val="both"/>
        <w:rPr>
          <w:rFonts w:ascii="Arial" w:hAnsi="Arial" w:cs="Arial"/>
        </w:rPr>
      </w:pPr>
      <w:r w:rsidRPr="00E94419">
        <w:rPr>
          <w:rFonts w:ascii="Arial" w:hAnsi="Arial" w:cs="Arial"/>
        </w:rPr>
        <w:t xml:space="preserve">Wszelkie spory </w:t>
      </w:r>
      <w:r>
        <w:rPr>
          <w:rFonts w:ascii="Arial" w:hAnsi="Arial" w:cs="Arial"/>
        </w:rPr>
        <w:t xml:space="preserve">powstałe w związku z zawarciem umowy, które nie mogą być </w:t>
      </w:r>
      <w:r w:rsidRPr="00E94419">
        <w:rPr>
          <w:rFonts w:ascii="Arial" w:hAnsi="Arial" w:cs="Arial"/>
        </w:rPr>
        <w:t xml:space="preserve">załatwione polubownie będą przekazywane do </w:t>
      </w:r>
      <w:r>
        <w:rPr>
          <w:rFonts w:ascii="Arial" w:hAnsi="Arial" w:cs="Arial"/>
        </w:rPr>
        <w:t>wyłącznej jurysdykcji sądu miejscowo właściwego dla</w:t>
      </w:r>
      <w:r w:rsidRPr="00E94419">
        <w:rPr>
          <w:rFonts w:ascii="Arial" w:hAnsi="Arial" w:cs="Arial"/>
        </w:rPr>
        <w:t xml:space="preserve"> siedziby Zamawiającego</w:t>
      </w:r>
      <w:r>
        <w:rPr>
          <w:rFonts w:ascii="Arial" w:hAnsi="Arial" w:cs="Arial"/>
        </w:rPr>
        <w:t xml:space="preserve"> według prawa i procedury polskiej</w:t>
      </w:r>
      <w:r w:rsidRPr="00E94419">
        <w:rPr>
          <w:rFonts w:ascii="Arial" w:hAnsi="Arial" w:cs="Arial"/>
        </w:rPr>
        <w:t>.</w:t>
      </w:r>
    </w:p>
    <w:p w14:paraId="321E4ED2" w14:textId="77777777" w:rsidR="00812009" w:rsidRDefault="00812009" w:rsidP="00812009">
      <w:pPr>
        <w:spacing w:line="360" w:lineRule="auto"/>
        <w:jc w:val="center"/>
        <w:rPr>
          <w:rFonts w:ascii="Arial" w:hAnsi="Arial" w:cs="Arial"/>
          <w:bCs/>
          <w:color w:val="000000"/>
          <w:kern w:val="24"/>
        </w:rPr>
      </w:pPr>
    </w:p>
    <w:p w14:paraId="4FC2A3EE" w14:textId="77777777" w:rsidR="00812009" w:rsidRPr="00FD78DA" w:rsidRDefault="00812009" w:rsidP="00812009">
      <w:pPr>
        <w:spacing w:line="360" w:lineRule="auto"/>
        <w:jc w:val="center"/>
        <w:rPr>
          <w:rFonts w:ascii="Arial" w:hAnsi="Arial" w:cs="Arial"/>
          <w:bCs/>
          <w:color w:val="000000"/>
          <w:kern w:val="24"/>
        </w:rPr>
      </w:pPr>
      <w:r w:rsidRPr="00FD78DA">
        <w:rPr>
          <w:rFonts w:ascii="Arial" w:hAnsi="Arial" w:cs="Arial"/>
          <w:bCs/>
          <w:color w:val="000000"/>
          <w:kern w:val="24"/>
        </w:rPr>
        <w:sym w:font="Times New Roman" w:char="00A7"/>
      </w:r>
      <w:r w:rsidRPr="00FD78DA">
        <w:rPr>
          <w:rFonts w:ascii="Arial" w:hAnsi="Arial" w:cs="Arial"/>
          <w:bCs/>
          <w:color w:val="000000"/>
          <w:kern w:val="24"/>
        </w:rPr>
        <w:t xml:space="preserve"> 10</w:t>
      </w:r>
    </w:p>
    <w:p w14:paraId="7917D2E6" w14:textId="77777777" w:rsidR="00812009" w:rsidRDefault="00812009" w:rsidP="00812009">
      <w:pPr>
        <w:spacing w:line="360" w:lineRule="auto"/>
        <w:jc w:val="both"/>
        <w:rPr>
          <w:rFonts w:ascii="Arial" w:hAnsi="Arial" w:cs="Arial"/>
          <w:bCs/>
          <w:iCs/>
        </w:rPr>
      </w:pPr>
      <w:r w:rsidRPr="008F06D1">
        <w:rPr>
          <w:rFonts w:ascii="Arial" w:hAnsi="Arial" w:cs="Arial"/>
          <w:bCs/>
          <w:iCs/>
        </w:rPr>
        <w:t>Zamawiający nie dopuszcza możliwości istotnych zmian postanowień umowy.</w:t>
      </w:r>
    </w:p>
    <w:p w14:paraId="2202C1E9" w14:textId="77777777" w:rsidR="00812009" w:rsidRDefault="00812009" w:rsidP="00812009">
      <w:pPr>
        <w:spacing w:line="360" w:lineRule="auto"/>
        <w:jc w:val="both"/>
        <w:rPr>
          <w:rFonts w:ascii="Arial" w:hAnsi="Arial" w:cs="Arial"/>
          <w:bCs/>
          <w:iCs/>
        </w:rPr>
      </w:pPr>
    </w:p>
    <w:p w14:paraId="5ED5C0F7" w14:textId="77777777" w:rsidR="00812009" w:rsidRPr="005378A7" w:rsidRDefault="00812009" w:rsidP="00812009">
      <w:pPr>
        <w:spacing w:line="360" w:lineRule="auto"/>
        <w:jc w:val="center"/>
        <w:rPr>
          <w:rFonts w:ascii="Arial" w:hAnsi="Arial" w:cs="Arial"/>
          <w:bCs/>
          <w:kern w:val="24"/>
        </w:rPr>
      </w:pPr>
      <w:r w:rsidRPr="005378A7">
        <w:rPr>
          <w:rFonts w:ascii="Arial" w:hAnsi="Arial" w:cs="Arial"/>
          <w:bCs/>
          <w:kern w:val="24"/>
        </w:rPr>
        <w:sym w:font="Times New Roman" w:char="00A7"/>
      </w:r>
      <w:r w:rsidRPr="005378A7">
        <w:rPr>
          <w:rFonts w:ascii="Arial" w:hAnsi="Arial" w:cs="Arial"/>
          <w:bCs/>
          <w:kern w:val="24"/>
        </w:rPr>
        <w:t xml:space="preserve"> 11</w:t>
      </w:r>
    </w:p>
    <w:p w14:paraId="49589BD9" w14:textId="77777777" w:rsidR="00812009" w:rsidRPr="005378A7" w:rsidRDefault="00812009" w:rsidP="00812009">
      <w:pPr>
        <w:pStyle w:val="Tekstpodstawowywcity"/>
        <w:widowControl w:val="0"/>
        <w:numPr>
          <w:ilvl w:val="1"/>
          <w:numId w:val="49"/>
        </w:numPr>
        <w:shd w:val="clear" w:color="auto" w:fill="FFFFFF"/>
        <w:spacing w:after="0" w:line="360" w:lineRule="auto"/>
        <w:ind w:left="284" w:hanging="284"/>
        <w:jc w:val="both"/>
        <w:rPr>
          <w:rFonts w:ascii="Arial" w:hAnsi="Arial" w:cs="Tahoma"/>
        </w:rPr>
      </w:pPr>
      <w:r w:rsidRPr="005378A7">
        <w:rPr>
          <w:rFonts w:ascii="Arial" w:hAnsi="Arial" w:cs="Tahoma"/>
        </w:rPr>
        <w:t>Wykonawca oświadcza, że dostarczony sprzęt objęty jest gwarancją producenta. Warunki gwarancji producenta zostaną dostarczone wraz ze sprzętem.</w:t>
      </w:r>
    </w:p>
    <w:p w14:paraId="675F9EAF" w14:textId="77777777" w:rsidR="00812009" w:rsidRPr="005378A7" w:rsidRDefault="00812009" w:rsidP="00812009">
      <w:pPr>
        <w:pStyle w:val="Tekstpodstawowywcity"/>
        <w:widowControl w:val="0"/>
        <w:numPr>
          <w:ilvl w:val="1"/>
          <w:numId w:val="49"/>
        </w:numPr>
        <w:shd w:val="clear" w:color="auto" w:fill="FFFFFF"/>
        <w:spacing w:after="0" w:line="360" w:lineRule="auto"/>
        <w:ind w:left="284" w:hanging="284"/>
        <w:jc w:val="both"/>
        <w:rPr>
          <w:rFonts w:ascii="Arial" w:hAnsi="Arial" w:cs="Tahoma"/>
        </w:rPr>
      </w:pPr>
      <w:r w:rsidRPr="005378A7">
        <w:rPr>
          <w:rFonts w:ascii="Arial" w:hAnsi="Arial" w:cs="Tahoma"/>
        </w:rPr>
        <w:t xml:space="preserve">Transport sprzętu w zakresie niezbędnym do wykonania naprawy w okresie gwarancji odbywać się będzie na koszt Wykonawcy. </w:t>
      </w:r>
    </w:p>
    <w:p w14:paraId="5A578B05" w14:textId="77777777" w:rsidR="00812009" w:rsidRDefault="00812009" w:rsidP="00812009">
      <w:pPr>
        <w:spacing w:line="360" w:lineRule="auto"/>
        <w:jc w:val="center"/>
        <w:rPr>
          <w:rFonts w:ascii="Arial" w:hAnsi="Arial" w:cs="Arial"/>
          <w:bCs/>
          <w:color w:val="000000"/>
          <w:kern w:val="24"/>
        </w:rPr>
      </w:pPr>
    </w:p>
    <w:p w14:paraId="6B7D2AC9" w14:textId="77777777" w:rsidR="00812009" w:rsidRPr="00FD78DA" w:rsidRDefault="00812009" w:rsidP="00812009">
      <w:pPr>
        <w:spacing w:line="360" w:lineRule="auto"/>
        <w:jc w:val="center"/>
        <w:rPr>
          <w:rFonts w:ascii="Arial" w:hAnsi="Arial" w:cs="Arial"/>
          <w:bCs/>
          <w:color w:val="000000"/>
          <w:kern w:val="24"/>
        </w:rPr>
      </w:pPr>
      <w:r>
        <w:rPr>
          <w:rFonts w:ascii="Arial" w:hAnsi="Arial" w:cs="Arial"/>
          <w:bCs/>
          <w:color w:val="000000"/>
          <w:kern w:val="24"/>
        </w:rPr>
        <w:t>§ 12</w:t>
      </w:r>
    </w:p>
    <w:p w14:paraId="3BDF5768" w14:textId="77777777" w:rsidR="00812009" w:rsidRPr="00775BAC" w:rsidRDefault="00812009" w:rsidP="00812009">
      <w:pPr>
        <w:keepNext/>
        <w:spacing w:before="120" w:line="360" w:lineRule="auto"/>
        <w:jc w:val="center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775BAC">
        <w:rPr>
          <w:rFonts w:ascii="Arial" w:hAnsi="Arial" w:cs="Arial"/>
          <w:b/>
          <w:bCs/>
          <w:kern w:val="32"/>
          <w:sz w:val="22"/>
          <w:szCs w:val="22"/>
        </w:rPr>
        <w:t>RODO</w:t>
      </w:r>
    </w:p>
    <w:p w14:paraId="02290A53" w14:textId="77777777" w:rsidR="00812009" w:rsidRPr="009678E0" w:rsidRDefault="00812009" w:rsidP="00812009">
      <w:pPr>
        <w:pStyle w:val="Akapitzlist"/>
        <w:numPr>
          <w:ilvl w:val="6"/>
          <w:numId w:val="15"/>
        </w:numPr>
        <w:suppressAutoHyphens w:val="0"/>
        <w:spacing w:line="360" w:lineRule="auto"/>
        <w:ind w:left="357" w:hanging="357"/>
        <w:jc w:val="both"/>
        <w:rPr>
          <w:rFonts w:ascii="Arial" w:hAnsi="Arial"/>
        </w:rPr>
      </w:pPr>
      <w:r w:rsidRPr="009678E0">
        <w:rPr>
          <w:rFonts w:ascii="Arial" w:hAnsi="Arial"/>
        </w:rPr>
        <w:t xml:space="preserve">Administratorem danych  osobowych Wykonawców będących osobami fizycznymi oraz ich pełnomocników jest Nadleśnictwo Baligród z siedzibą: 38-606 Baligród ul. Bieszczadzka 15. Przedstawicielem Nadleśnictwa Baligród  jest Nadleśniczy Wojciech Głuszko. Z administratorem można skontaktować się: pisemnie, za pomocą poczty elektronicznej na adres: </w:t>
      </w:r>
      <w:hyperlink r:id="rId9" w:history="1">
        <w:r w:rsidRPr="009678E0">
          <w:rPr>
            <w:rStyle w:val="Hipercze"/>
            <w:rFonts w:ascii="Arial" w:hAnsi="Arial"/>
          </w:rPr>
          <w:t>baligrod@krosno.lasy.gov.pl</w:t>
        </w:r>
      </w:hyperlink>
      <w:r w:rsidRPr="009678E0">
        <w:rPr>
          <w:rFonts w:ascii="Arial" w:hAnsi="Arial"/>
        </w:rPr>
        <w:t xml:space="preserve"> , telefonicznie pod numerem: 13 4657200. </w:t>
      </w:r>
    </w:p>
    <w:p w14:paraId="7B7DC7F3" w14:textId="77777777" w:rsidR="00812009" w:rsidRPr="009678E0" w:rsidRDefault="00812009" w:rsidP="00812009">
      <w:pPr>
        <w:pStyle w:val="Akapitzlist"/>
        <w:spacing w:line="360" w:lineRule="auto"/>
        <w:ind w:left="357"/>
        <w:jc w:val="both"/>
        <w:rPr>
          <w:rFonts w:ascii="Arial" w:hAnsi="Arial"/>
        </w:rPr>
      </w:pPr>
    </w:p>
    <w:p w14:paraId="236C9F28" w14:textId="77777777" w:rsidR="00812009" w:rsidRPr="009678E0" w:rsidRDefault="00812009" w:rsidP="00812009">
      <w:pPr>
        <w:pStyle w:val="Akapitzlist"/>
        <w:numPr>
          <w:ilvl w:val="6"/>
          <w:numId w:val="15"/>
        </w:numPr>
        <w:suppressAutoHyphens w:val="0"/>
        <w:spacing w:line="360" w:lineRule="auto"/>
        <w:ind w:left="357" w:hanging="357"/>
        <w:jc w:val="both"/>
        <w:rPr>
          <w:rFonts w:ascii="Arial" w:hAnsi="Arial"/>
        </w:rPr>
      </w:pPr>
      <w:r w:rsidRPr="009678E0">
        <w:rPr>
          <w:rFonts w:ascii="Arial" w:hAnsi="Arial"/>
        </w:rPr>
        <w:t xml:space="preserve">Administrator powołał Inspektora Ochrony Danych Osobowych, kontakt: </w:t>
      </w:r>
      <w:hyperlink r:id="rId10" w:history="1">
        <w:r w:rsidRPr="009678E0">
          <w:rPr>
            <w:rStyle w:val="Hipercze"/>
            <w:rFonts w:ascii="Arial" w:hAnsi="Arial"/>
          </w:rPr>
          <w:t>iod@comp-net.pl</w:t>
        </w:r>
      </w:hyperlink>
      <w:r w:rsidRPr="009678E0">
        <w:rPr>
          <w:rFonts w:ascii="Arial" w:hAnsi="Arial"/>
        </w:rPr>
        <w:t xml:space="preserve">  </w:t>
      </w:r>
    </w:p>
    <w:p w14:paraId="19227EE6" w14:textId="77777777" w:rsidR="00812009" w:rsidRPr="009678E0" w:rsidRDefault="00812009" w:rsidP="00812009">
      <w:pPr>
        <w:pStyle w:val="Akapitzlist"/>
        <w:spacing w:line="360" w:lineRule="auto"/>
        <w:ind w:left="357"/>
        <w:jc w:val="both"/>
        <w:rPr>
          <w:rFonts w:ascii="Arial" w:hAnsi="Arial"/>
        </w:rPr>
      </w:pPr>
    </w:p>
    <w:p w14:paraId="5B6B0E53" w14:textId="77777777" w:rsidR="00812009" w:rsidRPr="009678E0" w:rsidRDefault="00812009" w:rsidP="00812009">
      <w:pPr>
        <w:pStyle w:val="Akapitzlist"/>
        <w:numPr>
          <w:ilvl w:val="6"/>
          <w:numId w:val="15"/>
        </w:numPr>
        <w:suppressAutoHyphens w:val="0"/>
        <w:spacing w:line="360" w:lineRule="auto"/>
        <w:ind w:left="357" w:hanging="357"/>
        <w:jc w:val="both"/>
        <w:rPr>
          <w:rFonts w:ascii="Arial" w:hAnsi="Arial"/>
        </w:rPr>
      </w:pPr>
      <w:r w:rsidRPr="009678E0">
        <w:rPr>
          <w:rFonts w:ascii="Arial" w:hAnsi="Arial"/>
        </w:rPr>
        <w:t>W związku z przetwarzaniem danych osobowych Wykonawcom będącym osobami fizycznymi oraz ich pełnomocnikom przysługuje prawo do:</w:t>
      </w:r>
    </w:p>
    <w:p w14:paraId="35117F03" w14:textId="77777777" w:rsidR="00812009" w:rsidRPr="009678E0" w:rsidRDefault="00812009" w:rsidP="00812009">
      <w:pPr>
        <w:pStyle w:val="Akapitzlist"/>
        <w:spacing w:line="360" w:lineRule="auto"/>
        <w:ind w:left="360"/>
        <w:jc w:val="both"/>
        <w:rPr>
          <w:rFonts w:ascii="Arial" w:hAnsi="Arial"/>
        </w:rPr>
      </w:pPr>
      <w:r w:rsidRPr="009678E0">
        <w:rPr>
          <w:rFonts w:ascii="Arial" w:hAnsi="Arial"/>
        </w:rPr>
        <w:t>- żądania od Administratora dostępu do  danych osobowych,</w:t>
      </w:r>
    </w:p>
    <w:p w14:paraId="7B426F67" w14:textId="77777777" w:rsidR="00812009" w:rsidRPr="009678E0" w:rsidRDefault="00812009" w:rsidP="00812009">
      <w:pPr>
        <w:pStyle w:val="Akapitzlist"/>
        <w:spacing w:line="360" w:lineRule="auto"/>
        <w:ind w:left="360"/>
        <w:jc w:val="both"/>
        <w:rPr>
          <w:rFonts w:ascii="Arial" w:hAnsi="Arial"/>
        </w:rPr>
      </w:pPr>
      <w:r w:rsidRPr="009678E0">
        <w:rPr>
          <w:rFonts w:ascii="Arial" w:hAnsi="Arial"/>
        </w:rPr>
        <w:t>- żądania od Administratora sprostowania danych osobowych,</w:t>
      </w:r>
    </w:p>
    <w:p w14:paraId="3EB8B00A" w14:textId="77777777" w:rsidR="00812009" w:rsidRPr="009678E0" w:rsidRDefault="00812009" w:rsidP="00812009">
      <w:pPr>
        <w:pStyle w:val="Akapitzlist"/>
        <w:spacing w:line="360" w:lineRule="auto"/>
        <w:ind w:left="360"/>
        <w:jc w:val="both"/>
        <w:rPr>
          <w:rFonts w:ascii="Arial" w:hAnsi="Arial"/>
        </w:rPr>
      </w:pPr>
      <w:r w:rsidRPr="009678E0">
        <w:rPr>
          <w:rFonts w:ascii="Arial" w:hAnsi="Arial"/>
        </w:rPr>
        <w:t>- żądania od Administratora usunięcia  osobowych,</w:t>
      </w:r>
    </w:p>
    <w:p w14:paraId="4E463F95" w14:textId="77777777" w:rsidR="00812009" w:rsidRPr="009678E0" w:rsidRDefault="00812009" w:rsidP="00812009">
      <w:pPr>
        <w:pStyle w:val="Akapitzlist"/>
        <w:spacing w:line="360" w:lineRule="auto"/>
        <w:ind w:left="360"/>
        <w:jc w:val="both"/>
        <w:rPr>
          <w:rFonts w:ascii="Arial" w:hAnsi="Arial"/>
        </w:rPr>
      </w:pPr>
      <w:r w:rsidRPr="009678E0">
        <w:rPr>
          <w:rFonts w:ascii="Arial" w:hAnsi="Arial"/>
        </w:rPr>
        <w:t>- żądania od Administratora ograniczenia przetwarzania danych osobowych,</w:t>
      </w:r>
    </w:p>
    <w:p w14:paraId="780209B2" w14:textId="77777777" w:rsidR="00812009" w:rsidRPr="009678E0" w:rsidRDefault="00812009" w:rsidP="00812009">
      <w:pPr>
        <w:pStyle w:val="Akapitzlist"/>
        <w:spacing w:line="360" w:lineRule="auto"/>
        <w:ind w:left="360"/>
        <w:jc w:val="both"/>
        <w:rPr>
          <w:rFonts w:ascii="Arial" w:hAnsi="Arial"/>
        </w:rPr>
      </w:pPr>
      <w:r w:rsidRPr="009678E0">
        <w:rPr>
          <w:rFonts w:ascii="Arial" w:hAnsi="Arial"/>
        </w:rPr>
        <w:t>- wniesienia sprzeciwu wobec przetwarzania danych osobowych,</w:t>
      </w:r>
    </w:p>
    <w:p w14:paraId="013AF850" w14:textId="77777777" w:rsidR="00812009" w:rsidRPr="009678E0" w:rsidRDefault="00812009" w:rsidP="00812009">
      <w:pPr>
        <w:spacing w:line="360" w:lineRule="auto"/>
        <w:ind w:firstLine="360"/>
        <w:jc w:val="both"/>
        <w:rPr>
          <w:rFonts w:ascii="Arial" w:hAnsi="Arial"/>
        </w:rPr>
      </w:pPr>
      <w:r w:rsidRPr="009678E0">
        <w:rPr>
          <w:rFonts w:ascii="Arial" w:hAnsi="Arial"/>
        </w:rPr>
        <w:t>- przenoszenia danych osobowych,</w:t>
      </w:r>
    </w:p>
    <w:p w14:paraId="4E54D846" w14:textId="77777777" w:rsidR="00812009" w:rsidRPr="009678E0" w:rsidRDefault="00812009" w:rsidP="00812009">
      <w:pPr>
        <w:pStyle w:val="Akapitzlist"/>
        <w:spacing w:line="360" w:lineRule="auto"/>
        <w:ind w:left="360"/>
        <w:jc w:val="both"/>
        <w:rPr>
          <w:rFonts w:ascii="Arial" w:hAnsi="Arial"/>
        </w:rPr>
      </w:pPr>
      <w:r w:rsidRPr="009678E0">
        <w:rPr>
          <w:rFonts w:ascii="Arial" w:hAnsi="Arial"/>
        </w:rPr>
        <w:t>- wniesienia skargi do organu nadzorczego.</w:t>
      </w:r>
    </w:p>
    <w:p w14:paraId="27F9CCA6" w14:textId="77777777" w:rsidR="00812009" w:rsidRPr="009678E0" w:rsidRDefault="00812009" w:rsidP="00812009">
      <w:pPr>
        <w:pStyle w:val="Akapitzlist"/>
        <w:spacing w:line="360" w:lineRule="auto"/>
        <w:rPr>
          <w:rFonts w:ascii="Arial" w:hAnsi="Arial"/>
        </w:rPr>
      </w:pPr>
    </w:p>
    <w:p w14:paraId="352CCBBB" w14:textId="77777777" w:rsidR="00812009" w:rsidRPr="009678E0" w:rsidRDefault="00812009" w:rsidP="00812009">
      <w:pPr>
        <w:pStyle w:val="Akapitzlist"/>
        <w:numPr>
          <w:ilvl w:val="6"/>
          <w:numId w:val="15"/>
        </w:numPr>
        <w:suppressAutoHyphens w:val="0"/>
        <w:spacing w:line="360" w:lineRule="auto"/>
        <w:ind w:left="357" w:hanging="357"/>
        <w:jc w:val="both"/>
        <w:rPr>
          <w:rFonts w:ascii="Arial" w:hAnsi="Arial"/>
        </w:rPr>
      </w:pPr>
      <w:r w:rsidRPr="009678E0">
        <w:rPr>
          <w:rFonts w:ascii="Arial" w:hAnsi="Arial"/>
        </w:rPr>
        <w:lastRenderedPageBreak/>
        <w:t xml:space="preserve">Dane osobowe będą przetwarzane ręcznie i automatycznie za pomocą Systemu Informatycznego Lasów Państwowych. Odbiorcą danych będzie Nadleśnictwo Baligród, pracownicy Nadleśnictwa, a także inne podmioty w związku z koniecznością upublicznienia informacji w Biuletynie Informacji Publicznej Nadleśnictwa Baligród. </w:t>
      </w:r>
    </w:p>
    <w:p w14:paraId="12908D18" w14:textId="77777777" w:rsidR="00812009" w:rsidRPr="009678E0" w:rsidRDefault="00812009" w:rsidP="00812009">
      <w:pPr>
        <w:pStyle w:val="Akapitzlist"/>
        <w:spacing w:line="360" w:lineRule="auto"/>
        <w:ind w:left="357"/>
        <w:jc w:val="both"/>
        <w:rPr>
          <w:rFonts w:ascii="Arial" w:hAnsi="Arial"/>
        </w:rPr>
      </w:pPr>
    </w:p>
    <w:p w14:paraId="4E81821F" w14:textId="77777777" w:rsidR="00812009" w:rsidRPr="009678E0" w:rsidRDefault="00812009" w:rsidP="00812009">
      <w:pPr>
        <w:pStyle w:val="Akapitzlist"/>
        <w:numPr>
          <w:ilvl w:val="6"/>
          <w:numId w:val="15"/>
        </w:numPr>
        <w:suppressAutoHyphens w:val="0"/>
        <w:spacing w:line="360" w:lineRule="auto"/>
        <w:ind w:left="357" w:hanging="357"/>
        <w:jc w:val="both"/>
        <w:rPr>
          <w:rFonts w:ascii="Arial" w:hAnsi="Arial"/>
        </w:rPr>
      </w:pPr>
      <w:r w:rsidRPr="009678E0">
        <w:rPr>
          <w:rFonts w:ascii="Arial" w:hAnsi="Arial"/>
        </w:rPr>
        <w:t xml:space="preserve">Przetwarzanie  danych osobowych odbywać się będzie w celu realizacji niniejszej umowy (art. 6 ust. 1 lit b) RODO) oraz w związku z realizacją przez Zamawiającego zadania w interesie publicznym tj. na podstawie przepisu art. 6 ust. 1 lit. e) Rozporządzenia Parlamentu Europejskiego i Rady Unii Europejskiej 2016/679 z dnia 27 kwietnia 2016 r. w sprawie ochrony osób fizycznych w związku z przetwarzaniem danych osobowych i w sprawie swobodnego przepływu takich danych oraz uchylenia dyrektywy 95/46/WE (dalej nazwa RODO). </w:t>
      </w:r>
    </w:p>
    <w:p w14:paraId="5969C623" w14:textId="77777777" w:rsidR="00812009" w:rsidRPr="009678E0" w:rsidRDefault="00812009" w:rsidP="00812009">
      <w:pPr>
        <w:pStyle w:val="Akapitzlist"/>
        <w:spacing w:line="360" w:lineRule="auto"/>
        <w:rPr>
          <w:rFonts w:ascii="Arial" w:hAnsi="Arial"/>
        </w:rPr>
      </w:pPr>
    </w:p>
    <w:p w14:paraId="49E3159D" w14:textId="77777777" w:rsidR="00812009" w:rsidRPr="009678E0" w:rsidRDefault="00812009" w:rsidP="00812009">
      <w:pPr>
        <w:pStyle w:val="Akapitzlist"/>
        <w:numPr>
          <w:ilvl w:val="6"/>
          <w:numId w:val="15"/>
        </w:numPr>
        <w:suppressAutoHyphens w:val="0"/>
        <w:spacing w:line="360" w:lineRule="auto"/>
        <w:ind w:left="357" w:hanging="357"/>
        <w:jc w:val="both"/>
        <w:rPr>
          <w:rFonts w:ascii="Arial" w:hAnsi="Arial"/>
        </w:rPr>
      </w:pPr>
      <w:r w:rsidRPr="009678E0">
        <w:rPr>
          <w:rFonts w:ascii="Arial" w:hAnsi="Arial"/>
        </w:rPr>
        <w:t xml:space="preserve">Dane osobowe będę przetwarzane przez okres czasu wyznaczony: terminami przedawnienia roszczeń wynikającymi z Kodeksu cywilnego, wyznaczony terminami wynikającymi z przepisów o rachunkowości i przepisów podatkowych dotyczących przechowywania dokumentów księgowych oraz przez okres czasu wyznaczony przepisami (w tym wewnętrznymi obowiązującymi w Lasach Państwowych) o archiwizacji dokumentów – w zależności od tego, który z tych terminów okaże się najdłuższy.  </w:t>
      </w:r>
    </w:p>
    <w:p w14:paraId="27C10D44" w14:textId="77777777" w:rsidR="00812009" w:rsidRPr="009678E0" w:rsidRDefault="00812009" w:rsidP="00812009">
      <w:pPr>
        <w:pStyle w:val="Akapitzlist"/>
        <w:spacing w:line="360" w:lineRule="auto"/>
        <w:ind w:left="357"/>
        <w:jc w:val="both"/>
        <w:rPr>
          <w:rFonts w:ascii="Arial" w:hAnsi="Arial"/>
        </w:rPr>
      </w:pPr>
    </w:p>
    <w:p w14:paraId="3426AC64" w14:textId="77777777" w:rsidR="00812009" w:rsidRPr="009678E0" w:rsidRDefault="00812009" w:rsidP="00812009">
      <w:pPr>
        <w:pStyle w:val="Akapitzlist"/>
        <w:numPr>
          <w:ilvl w:val="6"/>
          <w:numId w:val="15"/>
        </w:numPr>
        <w:suppressAutoHyphens w:val="0"/>
        <w:spacing w:line="360" w:lineRule="auto"/>
        <w:ind w:left="357" w:hanging="357"/>
        <w:jc w:val="both"/>
        <w:rPr>
          <w:rFonts w:ascii="Arial" w:hAnsi="Arial"/>
        </w:rPr>
      </w:pPr>
      <w:r w:rsidRPr="009678E0">
        <w:rPr>
          <w:rFonts w:ascii="Arial" w:hAnsi="Arial"/>
        </w:rPr>
        <w:t>Podanie danych  osobowych jest warunkiem zawarcia umowy w sprawie zamówienia publicznego.</w:t>
      </w:r>
    </w:p>
    <w:p w14:paraId="4AB04521" w14:textId="77777777" w:rsidR="00812009" w:rsidRPr="009678E0" w:rsidRDefault="00812009" w:rsidP="00812009">
      <w:pPr>
        <w:pStyle w:val="Akapitzlist"/>
        <w:spacing w:line="360" w:lineRule="auto"/>
        <w:rPr>
          <w:rFonts w:ascii="Arial" w:hAnsi="Arial"/>
        </w:rPr>
      </w:pPr>
    </w:p>
    <w:p w14:paraId="6758E3CB" w14:textId="77777777" w:rsidR="00812009" w:rsidRPr="009678E0" w:rsidRDefault="00812009" w:rsidP="00812009">
      <w:pPr>
        <w:pStyle w:val="Akapitzlist"/>
        <w:numPr>
          <w:ilvl w:val="6"/>
          <w:numId w:val="15"/>
        </w:numPr>
        <w:suppressAutoHyphens w:val="0"/>
        <w:spacing w:line="360" w:lineRule="auto"/>
        <w:ind w:left="357" w:hanging="357"/>
        <w:jc w:val="both"/>
        <w:rPr>
          <w:rFonts w:ascii="Arial" w:hAnsi="Arial"/>
        </w:rPr>
      </w:pPr>
      <w:r w:rsidRPr="009678E0">
        <w:rPr>
          <w:rFonts w:ascii="Arial" w:hAnsi="Arial"/>
        </w:rPr>
        <w:t xml:space="preserve">Szczegółowa informacja dotycząca przetwarzania danych osobowych została podana na stronie internetowej Nadleśnictwa Baligród, pod adresem: </w:t>
      </w:r>
      <w:hyperlink r:id="rId11" w:anchor=".YBBKplhCfIU" w:history="1">
        <w:r w:rsidRPr="009678E0">
          <w:rPr>
            <w:rFonts w:ascii="Arial" w:hAnsi="Arial"/>
            <w:u w:val="single"/>
          </w:rPr>
          <w:t>https://baligrod.krosno.lasy.gov.pl/klauzula-informacyjna-rodo#.YBBKplhCfIU</w:t>
        </w:r>
      </w:hyperlink>
    </w:p>
    <w:p w14:paraId="5827D6A9" w14:textId="77777777" w:rsidR="00812009" w:rsidRPr="009678E0" w:rsidRDefault="00812009" w:rsidP="00812009">
      <w:pPr>
        <w:pStyle w:val="Akapitzlist"/>
        <w:spacing w:line="360" w:lineRule="auto"/>
        <w:rPr>
          <w:rFonts w:ascii="Arial" w:hAnsi="Arial"/>
        </w:rPr>
      </w:pPr>
    </w:p>
    <w:p w14:paraId="0B62EB2A" w14:textId="77777777" w:rsidR="00812009" w:rsidRPr="009678E0" w:rsidRDefault="00812009" w:rsidP="00812009">
      <w:pPr>
        <w:pStyle w:val="Akapitzlist"/>
        <w:numPr>
          <w:ilvl w:val="6"/>
          <w:numId w:val="15"/>
        </w:numPr>
        <w:suppressAutoHyphens w:val="0"/>
        <w:spacing w:line="360" w:lineRule="auto"/>
        <w:ind w:left="357" w:hanging="357"/>
        <w:jc w:val="both"/>
        <w:rPr>
          <w:rFonts w:ascii="Arial" w:hAnsi="Arial"/>
        </w:rPr>
      </w:pPr>
      <w:r w:rsidRPr="009678E0">
        <w:rPr>
          <w:rFonts w:ascii="Arial" w:hAnsi="Arial"/>
        </w:rPr>
        <w:t xml:space="preserve">Stosownie do wymogów wynikających z przepisu art. 19 ust. 4 ustawy PZP, Zamawiający informuje o  ograniczeniach dotyczących uprawnień w zakresie danych osobowych, o których mowa w przepisach art. 19 ust. 2 i 19 ust. 3 ustawy </w:t>
      </w:r>
      <w:proofErr w:type="spellStart"/>
      <w:r w:rsidRPr="009678E0">
        <w:rPr>
          <w:rFonts w:ascii="Arial" w:hAnsi="Arial"/>
        </w:rPr>
        <w:t>Pzp</w:t>
      </w:r>
      <w:proofErr w:type="spellEnd"/>
      <w:r w:rsidRPr="009678E0">
        <w:rPr>
          <w:rFonts w:ascii="Arial" w:hAnsi="Arial"/>
        </w:rPr>
        <w:t>:</w:t>
      </w:r>
    </w:p>
    <w:p w14:paraId="6CE44E98" w14:textId="77777777" w:rsidR="00812009" w:rsidRPr="009678E0" w:rsidRDefault="00812009" w:rsidP="00812009">
      <w:pPr>
        <w:pStyle w:val="Akapitzlist"/>
        <w:spacing w:line="360" w:lineRule="auto"/>
        <w:ind w:left="357"/>
        <w:jc w:val="both"/>
        <w:rPr>
          <w:rFonts w:ascii="Arial" w:hAnsi="Arial"/>
        </w:rPr>
      </w:pPr>
    </w:p>
    <w:p w14:paraId="0DA82119" w14:textId="77777777" w:rsidR="00812009" w:rsidRPr="009678E0" w:rsidRDefault="00812009" w:rsidP="00812009">
      <w:pPr>
        <w:pStyle w:val="Akapitzlist"/>
        <w:numPr>
          <w:ilvl w:val="1"/>
          <w:numId w:val="14"/>
        </w:numPr>
        <w:suppressAutoHyphens w:val="0"/>
        <w:spacing w:line="360" w:lineRule="auto"/>
        <w:jc w:val="both"/>
        <w:rPr>
          <w:rFonts w:ascii="Arial" w:hAnsi="Arial"/>
        </w:rPr>
      </w:pPr>
      <w:r w:rsidRPr="009678E0">
        <w:rPr>
          <w:rFonts w:ascii="Arial" w:hAnsi="Arial"/>
        </w:rPr>
        <w:t xml:space="preserve">zgodnie z przepisem art. 19 ust. 2 ustawy </w:t>
      </w:r>
      <w:proofErr w:type="spellStart"/>
      <w:r w:rsidRPr="009678E0">
        <w:rPr>
          <w:rFonts w:ascii="Arial" w:hAnsi="Arial"/>
        </w:rPr>
        <w:t>Pzp</w:t>
      </w:r>
      <w:proofErr w:type="spellEnd"/>
      <w:r w:rsidRPr="009678E0">
        <w:rPr>
          <w:rFonts w:ascii="Arial" w:hAnsi="Arial"/>
        </w:rPr>
        <w:t>: Skorzystanie przez osobę, której dane osobowe dotyczą, z uprawnienia do sprostowania lub uzupełnienia, o którym mowa w art. 16 rozporządzenia 2016/679, nie może skutkować zmianą wyniku postępowania o udzielenie zamówienia ani zmianą postanowień umowy w sprawie zamówienia publicznego w zakresie niezgodnym z ustawą;</w:t>
      </w:r>
    </w:p>
    <w:p w14:paraId="060A6393" w14:textId="77777777" w:rsidR="00812009" w:rsidRPr="009678E0" w:rsidRDefault="00812009" w:rsidP="00812009">
      <w:pPr>
        <w:pStyle w:val="Akapitzlist"/>
        <w:spacing w:line="360" w:lineRule="auto"/>
        <w:jc w:val="both"/>
        <w:rPr>
          <w:rFonts w:ascii="Arial" w:hAnsi="Arial"/>
        </w:rPr>
      </w:pPr>
    </w:p>
    <w:p w14:paraId="579AA750" w14:textId="77777777" w:rsidR="00812009" w:rsidRPr="009678E0" w:rsidRDefault="00812009" w:rsidP="00812009">
      <w:pPr>
        <w:pStyle w:val="Akapitzlist"/>
        <w:numPr>
          <w:ilvl w:val="1"/>
          <w:numId w:val="14"/>
        </w:numPr>
        <w:suppressAutoHyphens w:val="0"/>
        <w:spacing w:line="360" w:lineRule="auto"/>
        <w:jc w:val="both"/>
        <w:rPr>
          <w:rFonts w:ascii="Arial" w:hAnsi="Arial"/>
        </w:rPr>
      </w:pPr>
      <w:r w:rsidRPr="009678E0">
        <w:rPr>
          <w:rFonts w:ascii="Arial" w:hAnsi="Arial"/>
        </w:rPr>
        <w:t xml:space="preserve">zgodnie z przepisem art. 19 ust. 3 ustawy </w:t>
      </w:r>
      <w:proofErr w:type="spellStart"/>
      <w:r w:rsidRPr="009678E0">
        <w:rPr>
          <w:rFonts w:ascii="Arial" w:hAnsi="Arial"/>
        </w:rPr>
        <w:t>Pzp</w:t>
      </w:r>
      <w:proofErr w:type="spellEnd"/>
      <w:r w:rsidRPr="009678E0">
        <w:rPr>
          <w:rFonts w:ascii="Arial" w:hAnsi="Arial"/>
        </w:rPr>
        <w:t>: W postępowaniu o udzielenie zamówienia zgłoszenie żądania ograniczenia przetwarzania, o którym mowa w art. 18 ust. 1 rozporządzenia 2016/679, nie ogranicza przetwarzania danych osobowych do czasu zakończenia tego postępowania.</w:t>
      </w:r>
    </w:p>
    <w:p w14:paraId="631188A5" w14:textId="77777777" w:rsidR="00812009" w:rsidRDefault="00812009" w:rsidP="00812009">
      <w:pPr>
        <w:spacing w:line="360" w:lineRule="auto"/>
        <w:jc w:val="both"/>
        <w:rPr>
          <w:rFonts w:ascii="Arial" w:hAnsi="Arial" w:cs="Arial"/>
          <w:bCs/>
          <w:iCs/>
        </w:rPr>
      </w:pPr>
    </w:p>
    <w:p w14:paraId="32B400F4" w14:textId="77777777" w:rsidR="00812009" w:rsidRPr="008F06D1" w:rsidRDefault="00812009" w:rsidP="00812009">
      <w:pPr>
        <w:spacing w:line="360" w:lineRule="auto"/>
        <w:jc w:val="both"/>
        <w:rPr>
          <w:rFonts w:ascii="Arial" w:hAnsi="Arial" w:cs="Arial"/>
          <w:bCs/>
          <w:iCs/>
        </w:rPr>
      </w:pPr>
    </w:p>
    <w:p w14:paraId="3E955068" w14:textId="77777777" w:rsidR="00812009" w:rsidRPr="00FD78DA" w:rsidRDefault="00812009" w:rsidP="00812009">
      <w:pPr>
        <w:spacing w:line="360" w:lineRule="auto"/>
        <w:jc w:val="center"/>
        <w:rPr>
          <w:rFonts w:ascii="Arial" w:hAnsi="Arial" w:cs="Arial"/>
          <w:bCs/>
          <w:color w:val="000000"/>
          <w:kern w:val="24"/>
        </w:rPr>
      </w:pPr>
      <w:r w:rsidRPr="00FD78DA">
        <w:rPr>
          <w:rFonts w:ascii="Arial" w:hAnsi="Arial" w:cs="Arial"/>
          <w:bCs/>
          <w:color w:val="000000"/>
          <w:kern w:val="24"/>
        </w:rPr>
        <w:sym w:font="Times New Roman" w:char="00A7"/>
      </w:r>
      <w:r w:rsidRPr="00FD78DA">
        <w:rPr>
          <w:rFonts w:ascii="Arial" w:hAnsi="Arial" w:cs="Arial"/>
          <w:bCs/>
          <w:color w:val="000000"/>
          <w:kern w:val="24"/>
        </w:rPr>
        <w:t xml:space="preserve"> 1</w:t>
      </w:r>
      <w:r>
        <w:rPr>
          <w:rFonts w:ascii="Arial" w:hAnsi="Arial" w:cs="Arial"/>
          <w:bCs/>
          <w:color w:val="000000"/>
          <w:kern w:val="24"/>
        </w:rPr>
        <w:t>2</w:t>
      </w:r>
    </w:p>
    <w:p w14:paraId="013A6F5D" w14:textId="77777777" w:rsidR="00812009" w:rsidRPr="00C035E2" w:rsidRDefault="00812009" w:rsidP="00812009">
      <w:pPr>
        <w:spacing w:line="360" w:lineRule="auto"/>
        <w:jc w:val="both"/>
        <w:rPr>
          <w:rFonts w:ascii="Arial" w:hAnsi="Arial" w:cs="Arial"/>
        </w:rPr>
      </w:pPr>
      <w:r w:rsidRPr="00C035E2">
        <w:rPr>
          <w:rFonts w:ascii="Arial" w:hAnsi="Arial" w:cs="Arial"/>
        </w:rPr>
        <w:t>Wszelkie załączniki stanowią integralną część niniejszej Umowy.</w:t>
      </w:r>
    </w:p>
    <w:p w14:paraId="39CF047F" w14:textId="77777777" w:rsidR="00812009" w:rsidRDefault="00812009" w:rsidP="00812009">
      <w:pPr>
        <w:spacing w:line="360" w:lineRule="auto"/>
        <w:jc w:val="center"/>
        <w:rPr>
          <w:rFonts w:ascii="Arial" w:hAnsi="Arial" w:cs="Arial"/>
          <w:b/>
          <w:bCs/>
          <w:color w:val="000000"/>
          <w:kern w:val="24"/>
        </w:rPr>
      </w:pPr>
    </w:p>
    <w:p w14:paraId="55EC6171" w14:textId="77777777" w:rsidR="00812009" w:rsidRPr="00FD78DA" w:rsidRDefault="00812009" w:rsidP="00812009">
      <w:pPr>
        <w:spacing w:line="360" w:lineRule="auto"/>
        <w:jc w:val="center"/>
        <w:rPr>
          <w:rFonts w:ascii="Arial" w:hAnsi="Arial" w:cs="Arial"/>
          <w:bCs/>
          <w:color w:val="000000"/>
          <w:kern w:val="24"/>
        </w:rPr>
      </w:pPr>
      <w:r w:rsidRPr="00FD78DA">
        <w:rPr>
          <w:rFonts w:ascii="Arial" w:hAnsi="Arial" w:cs="Arial"/>
          <w:bCs/>
          <w:color w:val="000000"/>
          <w:kern w:val="24"/>
        </w:rPr>
        <w:sym w:font="Times New Roman" w:char="00A7"/>
      </w:r>
      <w:r w:rsidRPr="00FD78DA">
        <w:rPr>
          <w:rFonts w:ascii="Arial" w:hAnsi="Arial" w:cs="Arial"/>
          <w:bCs/>
          <w:color w:val="000000"/>
          <w:kern w:val="24"/>
        </w:rPr>
        <w:t xml:space="preserve"> 1</w:t>
      </w:r>
      <w:r>
        <w:rPr>
          <w:rFonts w:ascii="Arial" w:hAnsi="Arial" w:cs="Arial"/>
          <w:bCs/>
          <w:color w:val="000000"/>
          <w:kern w:val="24"/>
        </w:rPr>
        <w:t>3</w:t>
      </w:r>
    </w:p>
    <w:p w14:paraId="6863012B" w14:textId="77777777" w:rsidR="00812009" w:rsidRPr="00C035E2" w:rsidRDefault="00812009" w:rsidP="00812009">
      <w:pPr>
        <w:spacing w:line="360" w:lineRule="auto"/>
        <w:jc w:val="both"/>
        <w:rPr>
          <w:rFonts w:ascii="Arial" w:hAnsi="Arial" w:cs="Arial"/>
        </w:rPr>
      </w:pPr>
      <w:r w:rsidRPr="00C035E2">
        <w:rPr>
          <w:rFonts w:ascii="Arial" w:hAnsi="Arial" w:cs="Arial"/>
          <w:color w:val="000000"/>
          <w:kern w:val="24"/>
        </w:rPr>
        <w:t xml:space="preserve">Umowę sporządzono w </w:t>
      </w:r>
      <w:r w:rsidRPr="00C035E2">
        <w:rPr>
          <w:rFonts w:ascii="Arial" w:hAnsi="Arial" w:cs="Arial"/>
        </w:rPr>
        <w:t>dwóch</w:t>
      </w:r>
      <w:r w:rsidRPr="00C035E2">
        <w:rPr>
          <w:rFonts w:ascii="Arial" w:hAnsi="Arial" w:cs="Arial"/>
          <w:color w:val="000000"/>
          <w:kern w:val="24"/>
        </w:rPr>
        <w:t xml:space="preserve"> jednobrzmiących egzemplarzach po jednym dla każdej ze stron. </w:t>
      </w:r>
    </w:p>
    <w:p w14:paraId="3930B5A6" w14:textId="77777777" w:rsidR="00812009" w:rsidRPr="00C035E2" w:rsidRDefault="00812009" w:rsidP="00812009">
      <w:pPr>
        <w:spacing w:line="360" w:lineRule="auto"/>
        <w:jc w:val="both"/>
        <w:rPr>
          <w:rFonts w:ascii="Arial" w:hAnsi="Arial" w:cs="Arial"/>
        </w:rPr>
      </w:pPr>
    </w:p>
    <w:p w14:paraId="1CB571C8" w14:textId="77777777" w:rsidR="00812009" w:rsidRPr="00C035E2" w:rsidRDefault="00812009" w:rsidP="00812009">
      <w:pPr>
        <w:spacing w:line="360" w:lineRule="auto"/>
        <w:jc w:val="both"/>
        <w:rPr>
          <w:rFonts w:ascii="Arial" w:hAnsi="Arial" w:cs="Arial"/>
          <w:u w:val="single"/>
        </w:rPr>
      </w:pPr>
      <w:r w:rsidRPr="00C035E2">
        <w:rPr>
          <w:rFonts w:ascii="Arial" w:hAnsi="Arial" w:cs="Arial"/>
        </w:rPr>
        <w:t xml:space="preserve">   </w:t>
      </w:r>
      <w:r w:rsidRPr="00C035E2">
        <w:rPr>
          <w:rFonts w:ascii="Arial" w:hAnsi="Arial" w:cs="Arial"/>
          <w:u w:val="single"/>
        </w:rPr>
        <w:t xml:space="preserve"> Załączniki stanowią :</w:t>
      </w:r>
    </w:p>
    <w:p w14:paraId="01F5E63D" w14:textId="1E63A891" w:rsidR="003441B3" w:rsidRDefault="003441B3" w:rsidP="00812009">
      <w:pPr>
        <w:numPr>
          <w:ilvl w:val="0"/>
          <w:numId w:val="3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Szczegółowy opis przedmiotu zamówienia</w:t>
      </w:r>
    </w:p>
    <w:p w14:paraId="77DABC47" w14:textId="77777777" w:rsidR="00812009" w:rsidRDefault="00812009" w:rsidP="00812009">
      <w:pPr>
        <w:numPr>
          <w:ilvl w:val="0"/>
          <w:numId w:val="38"/>
        </w:numPr>
        <w:spacing w:line="360" w:lineRule="auto"/>
        <w:rPr>
          <w:rFonts w:ascii="Arial" w:hAnsi="Arial" w:cs="Arial"/>
        </w:rPr>
      </w:pPr>
      <w:r w:rsidRPr="00C035E2">
        <w:rPr>
          <w:rFonts w:ascii="Arial" w:hAnsi="Arial" w:cs="Arial"/>
        </w:rPr>
        <w:t>Oferta Wykonawcy</w:t>
      </w:r>
    </w:p>
    <w:p w14:paraId="1D75D998" w14:textId="77777777" w:rsidR="00812009" w:rsidRPr="00C035E2" w:rsidRDefault="00812009" w:rsidP="00812009">
      <w:pPr>
        <w:numPr>
          <w:ilvl w:val="0"/>
          <w:numId w:val="3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Wzór protokołu zdawczo-odbiorczego</w:t>
      </w:r>
    </w:p>
    <w:p w14:paraId="4D2961FA" w14:textId="77777777" w:rsidR="00812009" w:rsidRPr="00C035E2" w:rsidRDefault="00812009" w:rsidP="00812009">
      <w:pPr>
        <w:spacing w:line="360" w:lineRule="auto"/>
        <w:rPr>
          <w:rFonts w:ascii="Arial" w:hAnsi="Arial" w:cs="Arial"/>
        </w:rPr>
      </w:pPr>
    </w:p>
    <w:p w14:paraId="47A091C8" w14:textId="77777777" w:rsidR="00812009" w:rsidRDefault="00812009" w:rsidP="0081200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C035E2">
        <w:rPr>
          <w:rFonts w:ascii="Arial" w:hAnsi="Arial" w:cs="Arial"/>
          <w:sz w:val="22"/>
          <w:szCs w:val="22"/>
        </w:rPr>
        <w:t>ZAMAWIAJĄCY</w:t>
      </w:r>
      <w:r w:rsidRPr="00C035E2">
        <w:rPr>
          <w:rFonts w:ascii="Arial" w:hAnsi="Arial" w:cs="Arial"/>
        </w:rPr>
        <w:tab/>
      </w:r>
      <w:r w:rsidRPr="00C035E2">
        <w:rPr>
          <w:rFonts w:ascii="Arial" w:hAnsi="Arial" w:cs="Arial"/>
        </w:rPr>
        <w:tab/>
      </w:r>
      <w:r w:rsidRPr="00C035E2">
        <w:rPr>
          <w:rFonts w:ascii="Arial" w:hAnsi="Arial" w:cs="Arial"/>
        </w:rPr>
        <w:tab/>
      </w:r>
      <w:r w:rsidRPr="00C035E2">
        <w:rPr>
          <w:rFonts w:ascii="Arial" w:hAnsi="Arial" w:cs="Arial"/>
        </w:rPr>
        <w:tab/>
      </w:r>
      <w:r w:rsidRPr="00C035E2">
        <w:rPr>
          <w:rFonts w:ascii="Arial" w:hAnsi="Arial" w:cs="Arial"/>
        </w:rPr>
        <w:tab/>
      </w:r>
      <w:r w:rsidRPr="00C035E2">
        <w:rPr>
          <w:rFonts w:ascii="Arial" w:hAnsi="Arial" w:cs="Arial"/>
        </w:rPr>
        <w:tab/>
      </w:r>
      <w:r w:rsidRPr="00C035E2">
        <w:rPr>
          <w:rFonts w:ascii="Arial" w:hAnsi="Arial" w:cs="Arial"/>
          <w:sz w:val="22"/>
          <w:szCs w:val="22"/>
        </w:rPr>
        <w:t>WYKONAWCA</w:t>
      </w:r>
    </w:p>
    <w:p w14:paraId="760576F3" w14:textId="77777777" w:rsidR="00812009" w:rsidRPr="00C035E2" w:rsidRDefault="00812009" w:rsidP="00812009">
      <w:pPr>
        <w:spacing w:line="360" w:lineRule="auto"/>
        <w:jc w:val="center"/>
        <w:rPr>
          <w:rFonts w:ascii="Arial" w:hAnsi="Arial" w:cs="Arial"/>
        </w:rPr>
      </w:pPr>
    </w:p>
    <w:p w14:paraId="4AB14B8D" w14:textId="77777777" w:rsidR="00812009" w:rsidRDefault="00812009" w:rsidP="00812009">
      <w:pPr>
        <w:spacing w:line="360" w:lineRule="auto"/>
        <w:jc w:val="center"/>
        <w:rPr>
          <w:sz w:val="22"/>
          <w:szCs w:val="22"/>
        </w:rPr>
      </w:pPr>
    </w:p>
    <w:p w14:paraId="0EAC430E" w14:textId="77777777" w:rsidR="00812009" w:rsidRPr="00C035E2" w:rsidRDefault="00812009" w:rsidP="00812009">
      <w:pPr>
        <w:spacing w:line="360" w:lineRule="auto"/>
        <w:jc w:val="center"/>
        <w:rPr>
          <w:sz w:val="22"/>
          <w:szCs w:val="22"/>
        </w:rPr>
      </w:pPr>
    </w:p>
    <w:p w14:paraId="019539F8" w14:textId="77777777" w:rsidR="00812009" w:rsidRDefault="00812009" w:rsidP="00812009">
      <w:pPr>
        <w:spacing w:line="360" w:lineRule="auto"/>
        <w:jc w:val="both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ab/>
        <w:t>……………………………</w:t>
      </w:r>
      <w:r>
        <w:rPr>
          <w:rFonts w:ascii="Arial" w:hAnsi="Arial" w:cs="Arial"/>
          <w:szCs w:val="18"/>
        </w:rPr>
        <w:tab/>
      </w:r>
      <w:r>
        <w:rPr>
          <w:rFonts w:ascii="Arial" w:hAnsi="Arial" w:cs="Arial"/>
          <w:szCs w:val="18"/>
        </w:rPr>
        <w:tab/>
      </w:r>
      <w:r>
        <w:rPr>
          <w:rFonts w:ascii="Arial" w:hAnsi="Arial" w:cs="Arial"/>
          <w:szCs w:val="18"/>
        </w:rPr>
        <w:tab/>
      </w:r>
      <w:r>
        <w:rPr>
          <w:rFonts w:ascii="Arial" w:hAnsi="Arial" w:cs="Arial"/>
          <w:szCs w:val="18"/>
        </w:rPr>
        <w:tab/>
      </w:r>
      <w:r>
        <w:rPr>
          <w:rFonts w:ascii="Arial" w:hAnsi="Arial" w:cs="Arial"/>
          <w:szCs w:val="18"/>
        </w:rPr>
        <w:tab/>
        <w:t>…………………………..</w:t>
      </w:r>
    </w:p>
    <w:p w14:paraId="54DD9651" w14:textId="77777777" w:rsidR="00812009" w:rsidRDefault="00812009" w:rsidP="00812009">
      <w:pPr>
        <w:jc w:val="right"/>
        <w:rPr>
          <w:rFonts w:ascii="Arial" w:hAnsi="Arial" w:cs="Arial"/>
          <w:sz w:val="22"/>
          <w:szCs w:val="22"/>
        </w:rPr>
      </w:pPr>
    </w:p>
    <w:p w14:paraId="53DC763F" w14:textId="77777777" w:rsidR="00812009" w:rsidRDefault="00812009" w:rsidP="00812009">
      <w:pPr>
        <w:jc w:val="right"/>
        <w:rPr>
          <w:rFonts w:ascii="Arial" w:hAnsi="Arial" w:cs="Arial"/>
          <w:sz w:val="22"/>
          <w:szCs w:val="22"/>
        </w:rPr>
      </w:pPr>
    </w:p>
    <w:p w14:paraId="4BB12581" w14:textId="77777777" w:rsidR="00812009" w:rsidRDefault="00812009" w:rsidP="00812009">
      <w:pPr>
        <w:jc w:val="right"/>
        <w:rPr>
          <w:rFonts w:ascii="Arial" w:hAnsi="Arial" w:cs="Arial"/>
          <w:sz w:val="22"/>
          <w:szCs w:val="22"/>
        </w:rPr>
      </w:pPr>
    </w:p>
    <w:p w14:paraId="65F89ECD" w14:textId="77777777" w:rsidR="00812009" w:rsidRDefault="00812009" w:rsidP="00812009">
      <w:pPr>
        <w:jc w:val="right"/>
        <w:rPr>
          <w:rFonts w:ascii="Arial" w:hAnsi="Arial" w:cs="Arial"/>
          <w:sz w:val="22"/>
          <w:szCs w:val="22"/>
        </w:rPr>
      </w:pPr>
    </w:p>
    <w:p w14:paraId="0DF10F9E" w14:textId="77777777" w:rsidR="00812009" w:rsidRDefault="00812009" w:rsidP="00812009">
      <w:pPr>
        <w:jc w:val="right"/>
        <w:rPr>
          <w:rFonts w:ascii="Arial" w:hAnsi="Arial" w:cs="Arial"/>
          <w:sz w:val="22"/>
          <w:szCs w:val="22"/>
        </w:rPr>
      </w:pPr>
    </w:p>
    <w:p w14:paraId="73F0DE83" w14:textId="77777777" w:rsidR="00812009" w:rsidRDefault="00812009" w:rsidP="00812009">
      <w:pPr>
        <w:jc w:val="right"/>
        <w:rPr>
          <w:rFonts w:ascii="Arial" w:hAnsi="Arial" w:cs="Arial"/>
          <w:sz w:val="22"/>
          <w:szCs w:val="22"/>
        </w:rPr>
      </w:pPr>
    </w:p>
    <w:p w14:paraId="7A9537AE" w14:textId="77777777" w:rsidR="00812009" w:rsidRDefault="00812009" w:rsidP="00812009">
      <w:pPr>
        <w:jc w:val="right"/>
        <w:rPr>
          <w:rFonts w:ascii="Arial" w:hAnsi="Arial" w:cs="Arial"/>
          <w:sz w:val="22"/>
          <w:szCs w:val="22"/>
        </w:rPr>
      </w:pPr>
    </w:p>
    <w:p w14:paraId="49860439" w14:textId="77777777" w:rsidR="00812009" w:rsidRDefault="00812009" w:rsidP="00812009">
      <w:pPr>
        <w:jc w:val="right"/>
        <w:rPr>
          <w:rFonts w:ascii="Arial" w:hAnsi="Arial" w:cs="Arial"/>
          <w:sz w:val="22"/>
          <w:szCs w:val="22"/>
        </w:rPr>
      </w:pPr>
    </w:p>
    <w:p w14:paraId="355CDBD8" w14:textId="77777777" w:rsidR="00812009" w:rsidRDefault="00812009" w:rsidP="00812009">
      <w:pPr>
        <w:jc w:val="right"/>
        <w:rPr>
          <w:rFonts w:ascii="Arial" w:hAnsi="Arial" w:cs="Arial"/>
          <w:sz w:val="22"/>
          <w:szCs w:val="22"/>
        </w:rPr>
      </w:pPr>
    </w:p>
    <w:p w14:paraId="466ABED7" w14:textId="77777777" w:rsidR="00812009" w:rsidRDefault="00812009" w:rsidP="00812009">
      <w:pPr>
        <w:jc w:val="right"/>
        <w:rPr>
          <w:rFonts w:ascii="Arial" w:hAnsi="Arial" w:cs="Arial"/>
          <w:sz w:val="22"/>
          <w:szCs w:val="22"/>
        </w:rPr>
      </w:pPr>
    </w:p>
    <w:p w14:paraId="082821FD" w14:textId="77777777" w:rsidR="00812009" w:rsidRDefault="00812009" w:rsidP="00812009">
      <w:pPr>
        <w:jc w:val="right"/>
        <w:rPr>
          <w:rFonts w:ascii="Arial" w:hAnsi="Arial" w:cs="Arial"/>
          <w:sz w:val="22"/>
          <w:szCs w:val="22"/>
        </w:rPr>
      </w:pPr>
    </w:p>
    <w:p w14:paraId="06AC9F43" w14:textId="77777777" w:rsidR="00812009" w:rsidRDefault="00812009" w:rsidP="00812009">
      <w:pPr>
        <w:jc w:val="right"/>
        <w:rPr>
          <w:rFonts w:ascii="Arial" w:hAnsi="Arial" w:cs="Arial"/>
          <w:sz w:val="22"/>
          <w:szCs w:val="22"/>
        </w:rPr>
      </w:pPr>
    </w:p>
    <w:p w14:paraId="2766713B" w14:textId="77777777" w:rsidR="00812009" w:rsidRDefault="00812009" w:rsidP="00812009">
      <w:pPr>
        <w:jc w:val="right"/>
        <w:rPr>
          <w:rFonts w:ascii="Arial" w:hAnsi="Arial" w:cs="Arial"/>
          <w:sz w:val="22"/>
          <w:szCs w:val="22"/>
        </w:rPr>
      </w:pPr>
    </w:p>
    <w:p w14:paraId="2012BE80" w14:textId="77777777" w:rsidR="00812009" w:rsidRDefault="00812009" w:rsidP="00812009">
      <w:pPr>
        <w:jc w:val="right"/>
        <w:rPr>
          <w:rFonts w:ascii="Arial" w:hAnsi="Arial" w:cs="Arial"/>
          <w:sz w:val="22"/>
          <w:szCs w:val="22"/>
        </w:rPr>
      </w:pPr>
    </w:p>
    <w:p w14:paraId="0A22F4B8" w14:textId="77777777" w:rsidR="00812009" w:rsidRDefault="00812009" w:rsidP="00812009">
      <w:pPr>
        <w:jc w:val="right"/>
        <w:rPr>
          <w:rFonts w:ascii="Arial" w:hAnsi="Arial" w:cs="Arial"/>
          <w:sz w:val="22"/>
          <w:szCs w:val="22"/>
        </w:rPr>
      </w:pPr>
    </w:p>
    <w:p w14:paraId="7A12DD81" w14:textId="77777777" w:rsidR="00812009" w:rsidRDefault="00812009" w:rsidP="00812009">
      <w:pPr>
        <w:jc w:val="right"/>
        <w:rPr>
          <w:rFonts w:ascii="Arial" w:hAnsi="Arial" w:cs="Arial"/>
          <w:sz w:val="22"/>
          <w:szCs w:val="22"/>
        </w:rPr>
      </w:pPr>
    </w:p>
    <w:p w14:paraId="40C89393" w14:textId="77777777" w:rsidR="00812009" w:rsidRDefault="00812009" w:rsidP="00812009">
      <w:pPr>
        <w:jc w:val="right"/>
        <w:rPr>
          <w:rFonts w:ascii="Arial" w:hAnsi="Arial" w:cs="Arial"/>
          <w:sz w:val="22"/>
          <w:szCs w:val="22"/>
        </w:rPr>
      </w:pPr>
    </w:p>
    <w:p w14:paraId="69D25607" w14:textId="77777777" w:rsidR="00812009" w:rsidRDefault="00812009" w:rsidP="00812009">
      <w:pPr>
        <w:jc w:val="right"/>
        <w:rPr>
          <w:rFonts w:ascii="Arial" w:hAnsi="Arial" w:cs="Arial"/>
          <w:sz w:val="22"/>
          <w:szCs w:val="22"/>
        </w:rPr>
      </w:pPr>
    </w:p>
    <w:p w14:paraId="453B2C66" w14:textId="77777777" w:rsidR="00812009" w:rsidRDefault="00812009" w:rsidP="00812009">
      <w:pPr>
        <w:jc w:val="right"/>
        <w:rPr>
          <w:rFonts w:ascii="Arial" w:hAnsi="Arial" w:cs="Arial"/>
          <w:sz w:val="22"/>
          <w:szCs w:val="22"/>
        </w:rPr>
      </w:pPr>
    </w:p>
    <w:p w14:paraId="0A232770" w14:textId="77777777" w:rsidR="00812009" w:rsidRDefault="00812009" w:rsidP="00812009">
      <w:pPr>
        <w:jc w:val="right"/>
        <w:rPr>
          <w:rFonts w:ascii="Arial" w:hAnsi="Arial" w:cs="Arial"/>
          <w:sz w:val="22"/>
          <w:szCs w:val="22"/>
        </w:rPr>
      </w:pPr>
    </w:p>
    <w:p w14:paraId="01ACBA20" w14:textId="77777777" w:rsidR="00812009" w:rsidRDefault="00812009" w:rsidP="00812009">
      <w:pPr>
        <w:jc w:val="right"/>
        <w:rPr>
          <w:rFonts w:ascii="Arial" w:hAnsi="Arial" w:cs="Arial"/>
          <w:sz w:val="22"/>
          <w:szCs w:val="22"/>
        </w:rPr>
      </w:pPr>
    </w:p>
    <w:p w14:paraId="5A6D0735" w14:textId="77777777" w:rsidR="00812009" w:rsidRDefault="00812009" w:rsidP="00812009">
      <w:pPr>
        <w:jc w:val="right"/>
        <w:rPr>
          <w:rFonts w:ascii="Arial" w:hAnsi="Arial" w:cs="Arial"/>
          <w:sz w:val="22"/>
          <w:szCs w:val="22"/>
        </w:rPr>
      </w:pPr>
    </w:p>
    <w:p w14:paraId="23BA7531" w14:textId="77777777" w:rsidR="00812009" w:rsidRDefault="00812009" w:rsidP="00812009">
      <w:pPr>
        <w:jc w:val="right"/>
        <w:rPr>
          <w:rFonts w:ascii="Arial" w:hAnsi="Arial" w:cs="Arial"/>
          <w:sz w:val="22"/>
          <w:szCs w:val="22"/>
        </w:rPr>
      </w:pPr>
    </w:p>
    <w:p w14:paraId="432EA9B9" w14:textId="77777777" w:rsidR="00812009" w:rsidRDefault="00812009" w:rsidP="00812009">
      <w:pPr>
        <w:jc w:val="right"/>
        <w:rPr>
          <w:rFonts w:ascii="Arial" w:hAnsi="Arial" w:cs="Arial"/>
          <w:sz w:val="22"/>
          <w:szCs w:val="22"/>
        </w:rPr>
      </w:pPr>
    </w:p>
    <w:p w14:paraId="1450C21B" w14:textId="77777777" w:rsidR="003441B3" w:rsidRDefault="003441B3" w:rsidP="00812009">
      <w:pPr>
        <w:jc w:val="right"/>
        <w:rPr>
          <w:rFonts w:ascii="Arial" w:hAnsi="Arial" w:cs="Arial"/>
          <w:sz w:val="22"/>
          <w:szCs w:val="22"/>
        </w:rPr>
      </w:pPr>
    </w:p>
    <w:p w14:paraId="79332F04" w14:textId="77777777" w:rsidR="003441B3" w:rsidRDefault="003441B3" w:rsidP="00812009">
      <w:pPr>
        <w:jc w:val="right"/>
        <w:rPr>
          <w:rFonts w:ascii="Arial" w:hAnsi="Arial" w:cs="Arial"/>
          <w:sz w:val="22"/>
          <w:szCs w:val="22"/>
        </w:rPr>
      </w:pPr>
    </w:p>
    <w:p w14:paraId="3B9FA8E9" w14:textId="77777777" w:rsidR="003441B3" w:rsidRDefault="003441B3" w:rsidP="00812009">
      <w:pPr>
        <w:jc w:val="right"/>
        <w:rPr>
          <w:rFonts w:ascii="Arial" w:hAnsi="Arial" w:cs="Arial"/>
          <w:sz w:val="22"/>
          <w:szCs w:val="22"/>
        </w:rPr>
      </w:pPr>
    </w:p>
    <w:p w14:paraId="771FC13E" w14:textId="77777777" w:rsidR="003441B3" w:rsidRDefault="003441B3" w:rsidP="00812009">
      <w:pPr>
        <w:jc w:val="right"/>
        <w:rPr>
          <w:rFonts w:ascii="Arial" w:hAnsi="Arial" w:cs="Arial"/>
          <w:sz w:val="22"/>
          <w:szCs w:val="22"/>
        </w:rPr>
      </w:pPr>
    </w:p>
    <w:p w14:paraId="1845561F" w14:textId="77777777" w:rsidR="003441B3" w:rsidRDefault="003441B3" w:rsidP="00812009">
      <w:pPr>
        <w:jc w:val="right"/>
        <w:rPr>
          <w:rFonts w:ascii="Arial" w:hAnsi="Arial" w:cs="Arial"/>
          <w:sz w:val="22"/>
          <w:szCs w:val="22"/>
        </w:rPr>
      </w:pPr>
    </w:p>
    <w:p w14:paraId="7031FEA3" w14:textId="77777777" w:rsidR="00812009" w:rsidRPr="00806267" w:rsidRDefault="00812009" w:rsidP="00812009">
      <w:pPr>
        <w:jc w:val="right"/>
        <w:rPr>
          <w:rFonts w:ascii="Arial" w:hAnsi="Arial" w:cs="Arial"/>
          <w:sz w:val="22"/>
          <w:szCs w:val="22"/>
        </w:rPr>
      </w:pPr>
      <w:r w:rsidRPr="00806267">
        <w:rPr>
          <w:rFonts w:ascii="Arial" w:hAnsi="Arial" w:cs="Arial"/>
          <w:sz w:val="22"/>
          <w:szCs w:val="22"/>
        </w:rPr>
        <w:t>Baligród, dnia ……………….</w:t>
      </w:r>
    </w:p>
    <w:p w14:paraId="4902AAA6" w14:textId="77777777" w:rsidR="00812009" w:rsidRPr="00806267" w:rsidRDefault="00812009" w:rsidP="00812009">
      <w:pPr>
        <w:jc w:val="right"/>
        <w:rPr>
          <w:rFonts w:ascii="Arial" w:hAnsi="Arial" w:cs="Arial"/>
          <w:sz w:val="22"/>
          <w:szCs w:val="22"/>
        </w:rPr>
      </w:pPr>
    </w:p>
    <w:p w14:paraId="065990D4" w14:textId="325D419B" w:rsidR="00812009" w:rsidRPr="005B2DC8" w:rsidRDefault="00812009" w:rsidP="00812009">
      <w:pPr>
        <w:rPr>
          <w:rFonts w:ascii="Arial" w:hAnsi="Arial" w:cs="Arial"/>
        </w:rPr>
      </w:pPr>
      <w:r w:rsidRPr="005B2DC8">
        <w:rPr>
          <w:rFonts w:ascii="Arial" w:hAnsi="Arial" w:cs="Arial"/>
        </w:rPr>
        <w:t>ZG.270.</w:t>
      </w:r>
      <w:r>
        <w:rPr>
          <w:rFonts w:ascii="Arial" w:hAnsi="Arial" w:cs="Arial"/>
        </w:rPr>
        <w:t>2.</w:t>
      </w:r>
      <w:r w:rsidR="003441B3">
        <w:rPr>
          <w:rFonts w:ascii="Arial" w:hAnsi="Arial" w:cs="Arial"/>
        </w:rPr>
        <w:t>8</w:t>
      </w:r>
      <w:r w:rsidRPr="005B2DC8">
        <w:rPr>
          <w:rFonts w:ascii="Arial" w:hAnsi="Arial" w:cs="Arial"/>
        </w:rPr>
        <w:t>.202</w:t>
      </w:r>
      <w:r w:rsidR="003441B3">
        <w:rPr>
          <w:rFonts w:ascii="Arial" w:hAnsi="Arial" w:cs="Arial"/>
        </w:rPr>
        <w:t>6</w:t>
      </w:r>
      <w:r w:rsidRPr="005B2DC8">
        <w:rPr>
          <w:rFonts w:ascii="Arial" w:hAnsi="Arial" w:cs="Arial"/>
        </w:rPr>
        <w:tab/>
      </w:r>
      <w:r w:rsidRPr="005B2DC8">
        <w:rPr>
          <w:rFonts w:ascii="Arial" w:hAnsi="Arial" w:cs="Arial"/>
        </w:rPr>
        <w:tab/>
      </w:r>
      <w:r w:rsidRPr="005B2DC8">
        <w:rPr>
          <w:rFonts w:ascii="Arial" w:hAnsi="Arial" w:cs="Arial"/>
        </w:rPr>
        <w:tab/>
      </w:r>
      <w:r w:rsidRPr="005B2DC8">
        <w:rPr>
          <w:rFonts w:ascii="Arial" w:hAnsi="Arial" w:cs="Arial"/>
        </w:rPr>
        <w:tab/>
      </w:r>
    </w:p>
    <w:p w14:paraId="3515C56C" w14:textId="77777777" w:rsidR="00812009" w:rsidRPr="00806267" w:rsidRDefault="00812009" w:rsidP="00812009">
      <w:pPr>
        <w:rPr>
          <w:rFonts w:ascii="Arial" w:hAnsi="Arial" w:cs="Arial"/>
          <w:b/>
          <w:sz w:val="22"/>
          <w:szCs w:val="22"/>
        </w:rPr>
      </w:pPr>
    </w:p>
    <w:p w14:paraId="1F4380C0" w14:textId="77777777" w:rsidR="00812009" w:rsidRPr="00806267" w:rsidRDefault="00812009" w:rsidP="00812009">
      <w:pPr>
        <w:jc w:val="center"/>
        <w:rPr>
          <w:rFonts w:ascii="Arial" w:hAnsi="Arial" w:cs="Arial"/>
          <w:b/>
          <w:sz w:val="22"/>
          <w:szCs w:val="22"/>
        </w:rPr>
      </w:pPr>
      <w:r w:rsidRPr="00806267">
        <w:rPr>
          <w:rFonts w:ascii="Arial" w:hAnsi="Arial" w:cs="Arial"/>
          <w:b/>
          <w:sz w:val="22"/>
          <w:szCs w:val="22"/>
        </w:rPr>
        <w:t>Protokół zdawczo-odbiorczy</w:t>
      </w:r>
    </w:p>
    <w:p w14:paraId="7BAF0848" w14:textId="77777777" w:rsidR="00812009" w:rsidRPr="00806267" w:rsidRDefault="00812009" w:rsidP="00812009">
      <w:pPr>
        <w:jc w:val="both"/>
        <w:rPr>
          <w:rFonts w:ascii="Arial" w:hAnsi="Arial" w:cs="Arial"/>
          <w:sz w:val="22"/>
          <w:szCs w:val="22"/>
        </w:rPr>
      </w:pPr>
    </w:p>
    <w:p w14:paraId="04DDBDC0" w14:textId="30CBC4FC" w:rsidR="00812009" w:rsidRPr="00806267" w:rsidRDefault="00812009" w:rsidP="0081200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6267">
        <w:rPr>
          <w:rFonts w:ascii="Arial" w:hAnsi="Arial" w:cs="Arial"/>
          <w:sz w:val="22"/>
          <w:szCs w:val="22"/>
        </w:rPr>
        <w:t>Sporządzony w dniu …………..20</w:t>
      </w:r>
      <w:r>
        <w:rPr>
          <w:rFonts w:ascii="Arial" w:hAnsi="Arial" w:cs="Arial"/>
          <w:sz w:val="22"/>
          <w:szCs w:val="22"/>
        </w:rPr>
        <w:t>2</w:t>
      </w:r>
      <w:r w:rsidR="003441B3">
        <w:rPr>
          <w:rFonts w:ascii="Arial" w:hAnsi="Arial" w:cs="Arial"/>
          <w:sz w:val="22"/>
          <w:szCs w:val="22"/>
        </w:rPr>
        <w:t>6</w:t>
      </w:r>
      <w:r w:rsidRPr="00806267">
        <w:rPr>
          <w:rFonts w:ascii="Arial" w:hAnsi="Arial" w:cs="Arial"/>
          <w:sz w:val="22"/>
          <w:szCs w:val="22"/>
        </w:rPr>
        <w:t xml:space="preserve"> r. w miejscowości Baligród.</w:t>
      </w:r>
    </w:p>
    <w:p w14:paraId="49C53183" w14:textId="77777777" w:rsidR="00812009" w:rsidRPr="00806267" w:rsidRDefault="00812009" w:rsidP="0081200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6267">
        <w:rPr>
          <w:rFonts w:ascii="Arial" w:hAnsi="Arial" w:cs="Arial"/>
          <w:sz w:val="22"/>
          <w:szCs w:val="22"/>
        </w:rPr>
        <w:t xml:space="preserve">Zamawiający: Nadleśnictwo Baligród ul. Bieszczadzka 15, 38-606 Baligród </w:t>
      </w:r>
    </w:p>
    <w:p w14:paraId="2D09425C" w14:textId="77777777" w:rsidR="00812009" w:rsidRDefault="00812009" w:rsidP="0081200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6267">
        <w:rPr>
          <w:rFonts w:ascii="Arial" w:hAnsi="Arial" w:cs="Arial"/>
          <w:sz w:val="22"/>
          <w:szCs w:val="22"/>
        </w:rPr>
        <w:t xml:space="preserve">Wykonawca: </w:t>
      </w:r>
      <w:r>
        <w:rPr>
          <w:rFonts w:ascii="Arial" w:hAnsi="Arial" w:cs="Arial"/>
        </w:rPr>
        <w:t>…………………………………………..</w:t>
      </w:r>
      <w:r w:rsidRPr="00110E71">
        <w:rPr>
          <w:rFonts w:ascii="Arial" w:hAnsi="Arial" w:cs="Arial"/>
          <w:sz w:val="22"/>
          <w:szCs w:val="22"/>
        </w:rPr>
        <w:t xml:space="preserve"> </w:t>
      </w:r>
    </w:p>
    <w:p w14:paraId="5743A01B" w14:textId="1E3AAEBF" w:rsidR="00812009" w:rsidRPr="00806267" w:rsidRDefault="00812009" w:rsidP="0081200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6267">
        <w:rPr>
          <w:rFonts w:ascii="Arial" w:hAnsi="Arial" w:cs="Arial"/>
          <w:sz w:val="22"/>
          <w:szCs w:val="22"/>
        </w:rPr>
        <w:t xml:space="preserve">Przedmiotem niniejszego protokołu jest odbiór </w:t>
      </w:r>
      <w:proofErr w:type="spellStart"/>
      <w:r>
        <w:rPr>
          <w:rFonts w:ascii="Arial" w:hAnsi="Arial" w:cs="Arial"/>
          <w:sz w:val="22"/>
          <w:szCs w:val="22"/>
        </w:rPr>
        <w:t>fotopułapek</w:t>
      </w:r>
      <w:proofErr w:type="spellEnd"/>
      <w:r>
        <w:rPr>
          <w:rFonts w:ascii="Arial" w:hAnsi="Arial" w:cs="Arial"/>
          <w:sz w:val="22"/>
          <w:szCs w:val="22"/>
        </w:rPr>
        <w:t xml:space="preserve"> z akcesoriami</w:t>
      </w:r>
      <w:r w:rsidRPr="00806267">
        <w:rPr>
          <w:rFonts w:ascii="Arial" w:hAnsi="Arial" w:cs="Arial"/>
          <w:sz w:val="22"/>
          <w:szCs w:val="22"/>
        </w:rPr>
        <w:t xml:space="preserve"> w ramach realizacji zamówienia pn. </w:t>
      </w:r>
      <w:r w:rsidR="003441B3" w:rsidRPr="003441B3">
        <w:rPr>
          <w:rFonts w:ascii="Arial" w:hAnsi="Arial" w:cs="Arial"/>
          <w:b/>
          <w:sz w:val="22"/>
          <w:szCs w:val="22"/>
        </w:rPr>
        <w:t xml:space="preserve">„Dostawa 15 </w:t>
      </w:r>
      <w:proofErr w:type="spellStart"/>
      <w:r w:rsidR="003441B3" w:rsidRPr="003441B3">
        <w:rPr>
          <w:rFonts w:ascii="Arial" w:hAnsi="Arial" w:cs="Arial"/>
          <w:b/>
          <w:sz w:val="22"/>
          <w:szCs w:val="22"/>
        </w:rPr>
        <w:t>fotopułapek</w:t>
      </w:r>
      <w:proofErr w:type="spellEnd"/>
      <w:r w:rsidR="003441B3" w:rsidRPr="003441B3">
        <w:rPr>
          <w:rFonts w:ascii="Arial" w:hAnsi="Arial" w:cs="Arial"/>
          <w:b/>
          <w:sz w:val="22"/>
          <w:szCs w:val="22"/>
        </w:rPr>
        <w:t xml:space="preserve"> do monitoringu żubrów w Nadleśnictwie Baligród w ramach realizacji projektu Zarządzanie migracją żubra we wschodniej Polsce”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806267">
        <w:rPr>
          <w:rFonts w:ascii="Arial" w:hAnsi="Arial" w:cs="Arial"/>
          <w:sz w:val="22"/>
          <w:szCs w:val="22"/>
        </w:rPr>
        <w:t xml:space="preserve">zgodnie z umową nr </w:t>
      </w:r>
      <w:r>
        <w:rPr>
          <w:rFonts w:ascii="Arial" w:hAnsi="Arial" w:cs="Arial"/>
          <w:b/>
        </w:rPr>
        <w:t xml:space="preserve">……………… </w:t>
      </w:r>
      <w:r w:rsidRPr="00806267">
        <w:rPr>
          <w:rFonts w:ascii="Arial" w:hAnsi="Arial" w:cs="Arial"/>
          <w:sz w:val="22"/>
          <w:szCs w:val="22"/>
        </w:rPr>
        <w:t xml:space="preserve">z dnia </w:t>
      </w:r>
      <w:r>
        <w:rPr>
          <w:rFonts w:ascii="Arial" w:hAnsi="Arial" w:cs="Arial"/>
          <w:sz w:val="22"/>
          <w:szCs w:val="22"/>
        </w:rPr>
        <w:t>…………………</w:t>
      </w:r>
      <w:r w:rsidRPr="00806267">
        <w:rPr>
          <w:rFonts w:ascii="Arial" w:hAnsi="Arial" w:cs="Arial"/>
          <w:sz w:val="22"/>
          <w:szCs w:val="22"/>
        </w:rPr>
        <w:t xml:space="preserve"> r.</w:t>
      </w:r>
    </w:p>
    <w:p w14:paraId="58622019" w14:textId="77777777" w:rsidR="00812009" w:rsidRDefault="00812009" w:rsidP="0081200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6267">
        <w:rPr>
          <w:rFonts w:ascii="Arial" w:hAnsi="Arial" w:cs="Arial"/>
          <w:sz w:val="22"/>
          <w:szCs w:val="22"/>
        </w:rPr>
        <w:t>Postanowiono co następuje:</w:t>
      </w:r>
    </w:p>
    <w:p w14:paraId="47763553" w14:textId="77777777" w:rsidR="00812009" w:rsidRPr="00155A86" w:rsidRDefault="00812009" w:rsidP="00812009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proofErr w:type="spellStart"/>
      <w:r>
        <w:rPr>
          <w:rFonts w:ascii="Arial" w:hAnsi="Arial" w:cs="Arial"/>
          <w:b/>
          <w:sz w:val="22"/>
          <w:szCs w:val="22"/>
          <w:u w:val="single"/>
        </w:rPr>
        <w:t>Fotopułapka</w:t>
      </w:r>
      <w:proofErr w:type="spellEnd"/>
      <w:r>
        <w:rPr>
          <w:rFonts w:ascii="Arial" w:hAnsi="Arial" w:cs="Arial"/>
          <w:b/>
          <w:sz w:val="22"/>
          <w:szCs w:val="22"/>
          <w:u w:val="single"/>
        </w:rPr>
        <w:t xml:space="preserve"> ……..</w:t>
      </w:r>
    </w:p>
    <w:p w14:paraId="1CE88D9E" w14:textId="77777777" w:rsidR="00812009" w:rsidRPr="00806267" w:rsidRDefault="00812009" w:rsidP="0081200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6267">
        <w:rPr>
          <w:rFonts w:ascii="Arial" w:hAnsi="Arial" w:cs="Arial"/>
          <w:sz w:val="22"/>
          <w:szCs w:val="22"/>
        </w:rPr>
        <w:t>1.</w:t>
      </w:r>
      <w:r w:rsidRPr="00806267">
        <w:rPr>
          <w:rFonts w:ascii="Arial" w:hAnsi="Arial" w:cs="Arial"/>
          <w:sz w:val="22"/>
          <w:szCs w:val="22"/>
        </w:rPr>
        <w:tab/>
        <w:t>W zakresie ilości dostarczone</w:t>
      </w:r>
      <w:r>
        <w:rPr>
          <w:rFonts w:ascii="Arial" w:hAnsi="Arial" w:cs="Arial"/>
          <w:sz w:val="22"/>
          <w:szCs w:val="22"/>
        </w:rPr>
        <w:t>go</w:t>
      </w:r>
      <w:r w:rsidRPr="0080626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towaru</w:t>
      </w:r>
      <w:r w:rsidRPr="00806267">
        <w:rPr>
          <w:rFonts w:ascii="Arial" w:hAnsi="Arial" w:cs="Arial"/>
          <w:sz w:val="22"/>
          <w:szCs w:val="22"/>
        </w:rPr>
        <w:t>: ……………………………</w:t>
      </w:r>
      <w:r>
        <w:rPr>
          <w:rFonts w:ascii="Arial" w:hAnsi="Arial" w:cs="Arial"/>
          <w:sz w:val="22"/>
          <w:szCs w:val="22"/>
        </w:rPr>
        <w:t>………………….</w:t>
      </w:r>
    </w:p>
    <w:p w14:paraId="208D9F6C" w14:textId="77777777" w:rsidR="00812009" w:rsidRPr="00806267" w:rsidRDefault="00812009" w:rsidP="0081200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6267">
        <w:rPr>
          <w:rFonts w:ascii="Arial" w:hAnsi="Arial" w:cs="Arial"/>
          <w:sz w:val="22"/>
          <w:szCs w:val="22"/>
        </w:rPr>
        <w:t>2.</w:t>
      </w:r>
      <w:r w:rsidRPr="00806267">
        <w:rPr>
          <w:rFonts w:ascii="Arial" w:hAnsi="Arial" w:cs="Arial"/>
          <w:sz w:val="22"/>
          <w:szCs w:val="22"/>
        </w:rPr>
        <w:tab/>
        <w:t xml:space="preserve">W zakresie jakości </w:t>
      </w:r>
      <w:r>
        <w:rPr>
          <w:rFonts w:ascii="Arial" w:hAnsi="Arial" w:cs="Arial"/>
          <w:sz w:val="22"/>
          <w:szCs w:val="22"/>
        </w:rPr>
        <w:t>towaru</w:t>
      </w:r>
      <w:r w:rsidRPr="00806267">
        <w:rPr>
          <w:rFonts w:ascii="Arial" w:hAnsi="Arial" w:cs="Arial"/>
          <w:sz w:val="22"/>
          <w:szCs w:val="22"/>
        </w:rPr>
        <w:t>: ………</w:t>
      </w:r>
      <w:r>
        <w:rPr>
          <w:rFonts w:ascii="Arial" w:hAnsi="Arial" w:cs="Arial"/>
          <w:sz w:val="22"/>
          <w:szCs w:val="22"/>
        </w:rPr>
        <w:t>……………………</w:t>
      </w:r>
      <w:r w:rsidRPr="00806267">
        <w:rPr>
          <w:rFonts w:ascii="Arial" w:hAnsi="Arial" w:cs="Arial"/>
          <w:sz w:val="22"/>
          <w:szCs w:val="22"/>
        </w:rPr>
        <w:t>………………………………….</w:t>
      </w:r>
    </w:p>
    <w:p w14:paraId="7429AE79" w14:textId="77777777" w:rsidR="00812009" w:rsidRPr="00806267" w:rsidRDefault="00812009" w:rsidP="0081200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6267">
        <w:rPr>
          <w:rFonts w:ascii="Arial" w:hAnsi="Arial" w:cs="Arial"/>
          <w:sz w:val="22"/>
          <w:szCs w:val="22"/>
        </w:rPr>
        <w:t>3.</w:t>
      </w:r>
      <w:r w:rsidRPr="00806267">
        <w:rPr>
          <w:rFonts w:ascii="Arial" w:hAnsi="Arial" w:cs="Arial"/>
          <w:sz w:val="22"/>
          <w:szCs w:val="22"/>
        </w:rPr>
        <w:tab/>
        <w:t>W zakresie termin</w:t>
      </w:r>
      <w:r>
        <w:rPr>
          <w:rFonts w:ascii="Arial" w:hAnsi="Arial" w:cs="Arial"/>
          <w:sz w:val="22"/>
          <w:szCs w:val="22"/>
        </w:rPr>
        <w:t>u</w:t>
      </w:r>
      <w:r w:rsidRPr="00806267">
        <w:rPr>
          <w:rFonts w:ascii="Arial" w:hAnsi="Arial" w:cs="Arial"/>
          <w:sz w:val="22"/>
          <w:szCs w:val="22"/>
        </w:rPr>
        <w:t xml:space="preserve"> umown</w:t>
      </w:r>
      <w:r>
        <w:rPr>
          <w:rFonts w:ascii="Arial" w:hAnsi="Arial" w:cs="Arial"/>
          <w:sz w:val="22"/>
          <w:szCs w:val="22"/>
        </w:rPr>
        <w:t>ego</w:t>
      </w:r>
      <w:r w:rsidRPr="00806267">
        <w:rPr>
          <w:rFonts w:ascii="Arial" w:hAnsi="Arial" w:cs="Arial"/>
          <w:sz w:val="22"/>
          <w:szCs w:val="22"/>
        </w:rPr>
        <w:t>: ……………………………</w:t>
      </w:r>
      <w:r>
        <w:rPr>
          <w:rFonts w:ascii="Arial" w:hAnsi="Arial" w:cs="Arial"/>
          <w:sz w:val="22"/>
          <w:szCs w:val="22"/>
        </w:rPr>
        <w:t>……………………………</w:t>
      </w:r>
      <w:r w:rsidRPr="00806267">
        <w:rPr>
          <w:rFonts w:ascii="Arial" w:hAnsi="Arial" w:cs="Arial"/>
          <w:sz w:val="22"/>
          <w:szCs w:val="22"/>
        </w:rPr>
        <w:t>,</w:t>
      </w:r>
    </w:p>
    <w:p w14:paraId="7E1759A8" w14:textId="77777777" w:rsidR="00812009" w:rsidRDefault="00812009" w:rsidP="00812009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A</w:t>
      </w:r>
      <w:r w:rsidRPr="001B650A">
        <w:rPr>
          <w:rFonts w:ascii="Arial" w:hAnsi="Arial" w:cs="Arial"/>
          <w:b/>
          <w:sz w:val="22"/>
          <w:szCs w:val="22"/>
          <w:u w:val="single"/>
        </w:rPr>
        <w:t xml:space="preserve">kumulator ……………. 2500 </w:t>
      </w:r>
      <w:proofErr w:type="spellStart"/>
      <w:r w:rsidRPr="001B650A">
        <w:rPr>
          <w:rFonts w:ascii="Arial" w:hAnsi="Arial" w:cs="Arial"/>
          <w:b/>
          <w:sz w:val="22"/>
          <w:szCs w:val="22"/>
          <w:u w:val="single"/>
        </w:rPr>
        <w:t>mAh</w:t>
      </w:r>
      <w:proofErr w:type="spellEnd"/>
      <w:r w:rsidRPr="001B650A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60D76C0E" w14:textId="77777777" w:rsidR="00812009" w:rsidRPr="00806267" w:rsidRDefault="00812009" w:rsidP="0081200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6267">
        <w:rPr>
          <w:rFonts w:ascii="Arial" w:hAnsi="Arial" w:cs="Arial"/>
          <w:sz w:val="22"/>
          <w:szCs w:val="22"/>
        </w:rPr>
        <w:t>1.</w:t>
      </w:r>
      <w:r w:rsidRPr="00806267">
        <w:rPr>
          <w:rFonts w:ascii="Arial" w:hAnsi="Arial" w:cs="Arial"/>
          <w:sz w:val="22"/>
          <w:szCs w:val="22"/>
        </w:rPr>
        <w:tab/>
        <w:t>W zakresie ilości dostarczone</w:t>
      </w:r>
      <w:r>
        <w:rPr>
          <w:rFonts w:ascii="Arial" w:hAnsi="Arial" w:cs="Arial"/>
          <w:sz w:val="22"/>
          <w:szCs w:val="22"/>
        </w:rPr>
        <w:t>go</w:t>
      </w:r>
      <w:r w:rsidRPr="0080626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towaru</w:t>
      </w:r>
      <w:r w:rsidRPr="00806267">
        <w:rPr>
          <w:rFonts w:ascii="Arial" w:hAnsi="Arial" w:cs="Arial"/>
          <w:sz w:val="22"/>
          <w:szCs w:val="22"/>
        </w:rPr>
        <w:t>: ……………………………</w:t>
      </w:r>
      <w:r>
        <w:rPr>
          <w:rFonts w:ascii="Arial" w:hAnsi="Arial" w:cs="Arial"/>
          <w:sz w:val="22"/>
          <w:szCs w:val="22"/>
        </w:rPr>
        <w:t>………………….</w:t>
      </w:r>
    </w:p>
    <w:p w14:paraId="43592FD3" w14:textId="77777777" w:rsidR="00812009" w:rsidRPr="00806267" w:rsidRDefault="00812009" w:rsidP="0081200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6267">
        <w:rPr>
          <w:rFonts w:ascii="Arial" w:hAnsi="Arial" w:cs="Arial"/>
          <w:sz w:val="22"/>
          <w:szCs w:val="22"/>
        </w:rPr>
        <w:t>2.</w:t>
      </w:r>
      <w:r w:rsidRPr="00806267">
        <w:rPr>
          <w:rFonts w:ascii="Arial" w:hAnsi="Arial" w:cs="Arial"/>
          <w:sz w:val="22"/>
          <w:szCs w:val="22"/>
        </w:rPr>
        <w:tab/>
        <w:t xml:space="preserve">W zakresie jakości </w:t>
      </w:r>
      <w:r>
        <w:rPr>
          <w:rFonts w:ascii="Arial" w:hAnsi="Arial" w:cs="Arial"/>
          <w:sz w:val="22"/>
          <w:szCs w:val="22"/>
        </w:rPr>
        <w:t>towaru</w:t>
      </w:r>
      <w:r w:rsidRPr="00806267">
        <w:rPr>
          <w:rFonts w:ascii="Arial" w:hAnsi="Arial" w:cs="Arial"/>
          <w:sz w:val="22"/>
          <w:szCs w:val="22"/>
        </w:rPr>
        <w:t>: ………</w:t>
      </w:r>
      <w:r>
        <w:rPr>
          <w:rFonts w:ascii="Arial" w:hAnsi="Arial" w:cs="Arial"/>
          <w:sz w:val="22"/>
          <w:szCs w:val="22"/>
        </w:rPr>
        <w:t>……………………</w:t>
      </w:r>
      <w:r w:rsidRPr="00806267">
        <w:rPr>
          <w:rFonts w:ascii="Arial" w:hAnsi="Arial" w:cs="Arial"/>
          <w:sz w:val="22"/>
          <w:szCs w:val="22"/>
        </w:rPr>
        <w:t>………………………………….</w:t>
      </w:r>
    </w:p>
    <w:p w14:paraId="4F8C8A38" w14:textId="77777777" w:rsidR="00812009" w:rsidRDefault="00812009" w:rsidP="0081200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6267">
        <w:rPr>
          <w:rFonts w:ascii="Arial" w:hAnsi="Arial" w:cs="Arial"/>
          <w:sz w:val="22"/>
          <w:szCs w:val="22"/>
        </w:rPr>
        <w:t>3.</w:t>
      </w:r>
      <w:r w:rsidRPr="00806267">
        <w:rPr>
          <w:rFonts w:ascii="Arial" w:hAnsi="Arial" w:cs="Arial"/>
          <w:sz w:val="22"/>
          <w:szCs w:val="22"/>
        </w:rPr>
        <w:tab/>
        <w:t>W zakresie termin</w:t>
      </w:r>
      <w:r>
        <w:rPr>
          <w:rFonts w:ascii="Arial" w:hAnsi="Arial" w:cs="Arial"/>
          <w:sz w:val="22"/>
          <w:szCs w:val="22"/>
        </w:rPr>
        <w:t>u</w:t>
      </w:r>
      <w:r w:rsidRPr="00806267">
        <w:rPr>
          <w:rFonts w:ascii="Arial" w:hAnsi="Arial" w:cs="Arial"/>
          <w:sz w:val="22"/>
          <w:szCs w:val="22"/>
        </w:rPr>
        <w:t xml:space="preserve"> umown</w:t>
      </w:r>
      <w:r>
        <w:rPr>
          <w:rFonts w:ascii="Arial" w:hAnsi="Arial" w:cs="Arial"/>
          <w:sz w:val="22"/>
          <w:szCs w:val="22"/>
        </w:rPr>
        <w:t>ego</w:t>
      </w:r>
      <w:r w:rsidRPr="00806267">
        <w:rPr>
          <w:rFonts w:ascii="Arial" w:hAnsi="Arial" w:cs="Arial"/>
          <w:sz w:val="22"/>
          <w:szCs w:val="22"/>
        </w:rPr>
        <w:t>: ……………………………</w:t>
      </w:r>
      <w:r>
        <w:rPr>
          <w:rFonts w:ascii="Arial" w:hAnsi="Arial" w:cs="Arial"/>
          <w:sz w:val="22"/>
          <w:szCs w:val="22"/>
        </w:rPr>
        <w:t>……………………………</w:t>
      </w:r>
      <w:r w:rsidRPr="00806267">
        <w:rPr>
          <w:rFonts w:ascii="Arial" w:hAnsi="Arial" w:cs="Arial"/>
          <w:sz w:val="22"/>
          <w:szCs w:val="22"/>
        </w:rPr>
        <w:t>,</w:t>
      </w:r>
    </w:p>
    <w:p w14:paraId="5D9F54A4" w14:textId="06F1378F" w:rsidR="00812009" w:rsidRPr="00155A86" w:rsidRDefault="00812009" w:rsidP="00812009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K</w:t>
      </w:r>
      <w:r w:rsidRPr="001B650A">
        <w:rPr>
          <w:rFonts w:ascii="Arial" w:hAnsi="Arial" w:cs="Arial"/>
          <w:b/>
          <w:sz w:val="22"/>
          <w:szCs w:val="22"/>
          <w:u w:val="single"/>
        </w:rPr>
        <w:t xml:space="preserve">arta pamięci …………… </w:t>
      </w:r>
      <w:r w:rsidR="00B3560A">
        <w:rPr>
          <w:rFonts w:ascii="Arial" w:hAnsi="Arial" w:cs="Arial"/>
          <w:b/>
          <w:sz w:val="22"/>
          <w:szCs w:val="22"/>
          <w:u w:val="single"/>
        </w:rPr>
        <w:t xml:space="preserve">SDHC </w:t>
      </w:r>
      <w:r w:rsidRPr="001B650A">
        <w:rPr>
          <w:rFonts w:ascii="Arial" w:hAnsi="Arial" w:cs="Arial"/>
          <w:b/>
          <w:sz w:val="22"/>
          <w:szCs w:val="22"/>
          <w:u w:val="single"/>
        </w:rPr>
        <w:t xml:space="preserve">32GB </w:t>
      </w:r>
    </w:p>
    <w:p w14:paraId="447F10AA" w14:textId="77777777" w:rsidR="00812009" w:rsidRPr="00806267" w:rsidRDefault="00812009" w:rsidP="0081200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6267">
        <w:rPr>
          <w:rFonts w:ascii="Arial" w:hAnsi="Arial" w:cs="Arial"/>
          <w:sz w:val="22"/>
          <w:szCs w:val="22"/>
        </w:rPr>
        <w:t>1.</w:t>
      </w:r>
      <w:r w:rsidRPr="00806267">
        <w:rPr>
          <w:rFonts w:ascii="Arial" w:hAnsi="Arial" w:cs="Arial"/>
          <w:sz w:val="22"/>
          <w:szCs w:val="22"/>
        </w:rPr>
        <w:tab/>
        <w:t>W zakresie ilości dostarczone</w:t>
      </w:r>
      <w:r>
        <w:rPr>
          <w:rFonts w:ascii="Arial" w:hAnsi="Arial" w:cs="Arial"/>
          <w:sz w:val="22"/>
          <w:szCs w:val="22"/>
        </w:rPr>
        <w:t>go</w:t>
      </w:r>
      <w:r w:rsidRPr="0080626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towaru</w:t>
      </w:r>
      <w:r w:rsidRPr="00806267">
        <w:rPr>
          <w:rFonts w:ascii="Arial" w:hAnsi="Arial" w:cs="Arial"/>
          <w:sz w:val="22"/>
          <w:szCs w:val="22"/>
        </w:rPr>
        <w:t>: ……………………………</w:t>
      </w:r>
      <w:r>
        <w:rPr>
          <w:rFonts w:ascii="Arial" w:hAnsi="Arial" w:cs="Arial"/>
          <w:sz w:val="22"/>
          <w:szCs w:val="22"/>
        </w:rPr>
        <w:t>………………….</w:t>
      </w:r>
    </w:p>
    <w:p w14:paraId="59AF119D" w14:textId="77777777" w:rsidR="00812009" w:rsidRPr="00806267" w:rsidRDefault="00812009" w:rsidP="0081200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6267">
        <w:rPr>
          <w:rFonts w:ascii="Arial" w:hAnsi="Arial" w:cs="Arial"/>
          <w:sz w:val="22"/>
          <w:szCs w:val="22"/>
        </w:rPr>
        <w:t>2.</w:t>
      </w:r>
      <w:r w:rsidRPr="00806267">
        <w:rPr>
          <w:rFonts w:ascii="Arial" w:hAnsi="Arial" w:cs="Arial"/>
          <w:sz w:val="22"/>
          <w:szCs w:val="22"/>
        </w:rPr>
        <w:tab/>
        <w:t xml:space="preserve">W zakresie jakości </w:t>
      </w:r>
      <w:r>
        <w:rPr>
          <w:rFonts w:ascii="Arial" w:hAnsi="Arial" w:cs="Arial"/>
          <w:sz w:val="22"/>
          <w:szCs w:val="22"/>
        </w:rPr>
        <w:t>towaru</w:t>
      </w:r>
      <w:r w:rsidRPr="00806267">
        <w:rPr>
          <w:rFonts w:ascii="Arial" w:hAnsi="Arial" w:cs="Arial"/>
          <w:sz w:val="22"/>
          <w:szCs w:val="22"/>
        </w:rPr>
        <w:t>: ………</w:t>
      </w:r>
      <w:r>
        <w:rPr>
          <w:rFonts w:ascii="Arial" w:hAnsi="Arial" w:cs="Arial"/>
          <w:sz w:val="22"/>
          <w:szCs w:val="22"/>
        </w:rPr>
        <w:t>……………………</w:t>
      </w:r>
      <w:r w:rsidRPr="00806267">
        <w:rPr>
          <w:rFonts w:ascii="Arial" w:hAnsi="Arial" w:cs="Arial"/>
          <w:sz w:val="22"/>
          <w:szCs w:val="22"/>
        </w:rPr>
        <w:t>………………………………….</w:t>
      </w:r>
    </w:p>
    <w:p w14:paraId="2C43954B" w14:textId="77777777" w:rsidR="00812009" w:rsidRPr="00806267" w:rsidRDefault="00812009" w:rsidP="0081200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6267">
        <w:rPr>
          <w:rFonts w:ascii="Arial" w:hAnsi="Arial" w:cs="Arial"/>
          <w:sz w:val="22"/>
          <w:szCs w:val="22"/>
        </w:rPr>
        <w:t>3.</w:t>
      </w:r>
      <w:r w:rsidRPr="00806267">
        <w:rPr>
          <w:rFonts w:ascii="Arial" w:hAnsi="Arial" w:cs="Arial"/>
          <w:sz w:val="22"/>
          <w:szCs w:val="22"/>
        </w:rPr>
        <w:tab/>
        <w:t>W zakresie termin</w:t>
      </w:r>
      <w:r>
        <w:rPr>
          <w:rFonts w:ascii="Arial" w:hAnsi="Arial" w:cs="Arial"/>
          <w:sz w:val="22"/>
          <w:szCs w:val="22"/>
        </w:rPr>
        <w:t>u</w:t>
      </w:r>
      <w:r w:rsidRPr="00806267">
        <w:rPr>
          <w:rFonts w:ascii="Arial" w:hAnsi="Arial" w:cs="Arial"/>
          <w:sz w:val="22"/>
          <w:szCs w:val="22"/>
        </w:rPr>
        <w:t xml:space="preserve"> umown</w:t>
      </w:r>
      <w:r>
        <w:rPr>
          <w:rFonts w:ascii="Arial" w:hAnsi="Arial" w:cs="Arial"/>
          <w:sz w:val="22"/>
          <w:szCs w:val="22"/>
        </w:rPr>
        <w:t>ego</w:t>
      </w:r>
      <w:r w:rsidRPr="00806267">
        <w:rPr>
          <w:rFonts w:ascii="Arial" w:hAnsi="Arial" w:cs="Arial"/>
          <w:sz w:val="22"/>
          <w:szCs w:val="22"/>
        </w:rPr>
        <w:t>: ……………………………</w:t>
      </w:r>
      <w:r>
        <w:rPr>
          <w:rFonts w:ascii="Arial" w:hAnsi="Arial" w:cs="Arial"/>
          <w:sz w:val="22"/>
          <w:szCs w:val="22"/>
        </w:rPr>
        <w:t>……………………………</w:t>
      </w:r>
      <w:r w:rsidRPr="00806267">
        <w:rPr>
          <w:rFonts w:ascii="Arial" w:hAnsi="Arial" w:cs="Arial"/>
          <w:sz w:val="22"/>
          <w:szCs w:val="22"/>
        </w:rPr>
        <w:t>,</w:t>
      </w:r>
    </w:p>
    <w:p w14:paraId="37C32F3F" w14:textId="77777777" w:rsidR="00812009" w:rsidRPr="00806267" w:rsidRDefault="00812009" w:rsidP="0081200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5F844EC" w14:textId="77777777" w:rsidR="00812009" w:rsidRPr="00806267" w:rsidRDefault="00812009" w:rsidP="0081200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6267">
        <w:rPr>
          <w:rFonts w:ascii="Arial" w:hAnsi="Arial" w:cs="Arial"/>
          <w:sz w:val="22"/>
          <w:szCs w:val="22"/>
        </w:rPr>
        <w:t>Niniejszy protokół sporządzono w dwóch jednobrzmiących egzemplarzach, po jednym dla każdej ze stron.</w:t>
      </w:r>
    </w:p>
    <w:p w14:paraId="3079050D" w14:textId="77777777" w:rsidR="00812009" w:rsidRPr="00806267" w:rsidRDefault="00812009" w:rsidP="0081200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DC38C1B" w14:textId="77777777" w:rsidR="00812009" w:rsidRPr="00806267" w:rsidRDefault="00812009" w:rsidP="00812009">
      <w:pPr>
        <w:jc w:val="both"/>
        <w:rPr>
          <w:rFonts w:ascii="Arial" w:hAnsi="Arial" w:cs="Arial"/>
          <w:sz w:val="22"/>
          <w:szCs w:val="22"/>
        </w:rPr>
      </w:pPr>
    </w:p>
    <w:p w14:paraId="41E2AD1E" w14:textId="77777777" w:rsidR="00812009" w:rsidRDefault="00812009" w:rsidP="00812009">
      <w:pPr>
        <w:jc w:val="both"/>
        <w:rPr>
          <w:rFonts w:ascii="Arial" w:hAnsi="Arial" w:cs="Arial"/>
          <w:sz w:val="22"/>
          <w:szCs w:val="22"/>
        </w:rPr>
      </w:pPr>
      <w:r w:rsidRPr="00806267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Wykonawca</w:t>
      </w:r>
      <w:r w:rsidRPr="00806267">
        <w:rPr>
          <w:rFonts w:ascii="Arial" w:hAnsi="Arial" w:cs="Arial"/>
          <w:sz w:val="22"/>
          <w:szCs w:val="22"/>
        </w:rPr>
        <w:t>:</w:t>
      </w:r>
      <w:r w:rsidRPr="00806267">
        <w:rPr>
          <w:rFonts w:ascii="Arial" w:hAnsi="Arial" w:cs="Arial"/>
          <w:sz w:val="22"/>
          <w:szCs w:val="22"/>
        </w:rPr>
        <w:tab/>
      </w:r>
      <w:r w:rsidRPr="00806267">
        <w:rPr>
          <w:rFonts w:ascii="Arial" w:hAnsi="Arial" w:cs="Arial"/>
          <w:sz w:val="22"/>
          <w:szCs w:val="22"/>
        </w:rPr>
        <w:tab/>
      </w:r>
      <w:r w:rsidRPr="00806267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Zamawiający</w:t>
      </w:r>
      <w:r w:rsidRPr="00806267">
        <w:rPr>
          <w:rFonts w:ascii="Arial" w:hAnsi="Arial" w:cs="Arial"/>
          <w:sz w:val="22"/>
          <w:szCs w:val="22"/>
        </w:rPr>
        <w:t xml:space="preserve">:   </w:t>
      </w:r>
    </w:p>
    <w:p w14:paraId="3018326A" w14:textId="77777777" w:rsidR="00812009" w:rsidRDefault="00812009" w:rsidP="00812009">
      <w:pPr>
        <w:jc w:val="both"/>
        <w:rPr>
          <w:rFonts w:ascii="Arial" w:hAnsi="Arial" w:cs="Arial"/>
          <w:sz w:val="22"/>
          <w:szCs w:val="22"/>
        </w:rPr>
      </w:pPr>
    </w:p>
    <w:p w14:paraId="2B52D02B" w14:textId="77777777" w:rsidR="00812009" w:rsidRPr="00806267" w:rsidRDefault="00812009" w:rsidP="00812009">
      <w:pPr>
        <w:jc w:val="both"/>
        <w:rPr>
          <w:rFonts w:ascii="Arial" w:hAnsi="Arial" w:cs="Arial"/>
          <w:sz w:val="22"/>
          <w:szCs w:val="22"/>
        </w:rPr>
      </w:pPr>
    </w:p>
    <w:p w14:paraId="2308DC49" w14:textId="77777777" w:rsidR="00812009" w:rsidRDefault="00812009" w:rsidP="00812009">
      <w:pPr>
        <w:jc w:val="both"/>
        <w:rPr>
          <w:rFonts w:ascii="Arial" w:hAnsi="Arial" w:cs="Arial"/>
          <w:sz w:val="22"/>
          <w:szCs w:val="22"/>
        </w:rPr>
      </w:pPr>
    </w:p>
    <w:p w14:paraId="25F7AE1E" w14:textId="77777777" w:rsidR="00812009" w:rsidRPr="00806267" w:rsidRDefault="00812009" w:rsidP="00812009">
      <w:pPr>
        <w:jc w:val="both"/>
        <w:rPr>
          <w:rFonts w:ascii="Arial" w:hAnsi="Arial" w:cs="Arial"/>
          <w:sz w:val="22"/>
          <w:szCs w:val="22"/>
        </w:rPr>
      </w:pPr>
    </w:p>
    <w:p w14:paraId="29DF8752" w14:textId="77777777" w:rsidR="00812009" w:rsidRPr="00806267" w:rsidRDefault="00812009" w:rsidP="00812009">
      <w:pPr>
        <w:jc w:val="both"/>
        <w:rPr>
          <w:rFonts w:ascii="Arial" w:hAnsi="Arial" w:cs="Arial"/>
          <w:sz w:val="22"/>
          <w:szCs w:val="22"/>
        </w:rPr>
      </w:pPr>
    </w:p>
    <w:p w14:paraId="7F572722" w14:textId="77777777" w:rsidR="00812009" w:rsidRPr="00806267" w:rsidRDefault="00812009" w:rsidP="00812009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06267">
        <w:rPr>
          <w:rFonts w:ascii="Arial" w:hAnsi="Arial" w:cs="Arial"/>
          <w:sz w:val="22"/>
          <w:szCs w:val="22"/>
        </w:rPr>
        <w:t>……………………………………….</w:t>
      </w:r>
      <w:r w:rsidRPr="00806267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806267">
        <w:rPr>
          <w:rFonts w:ascii="Arial" w:hAnsi="Arial" w:cs="Arial"/>
          <w:sz w:val="22"/>
          <w:szCs w:val="22"/>
        </w:rPr>
        <w:t>………………………………………..</w:t>
      </w:r>
    </w:p>
    <w:p w14:paraId="4D853518" w14:textId="77777777" w:rsidR="00812009" w:rsidRPr="00376D58" w:rsidRDefault="00812009" w:rsidP="00812009"/>
    <w:p w14:paraId="3D38A031" w14:textId="122D1AB7" w:rsidR="00137CA4" w:rsidRPr="00380D96" w:rsidRDefault="00AD76C6" w:rsidP="00380D96">
      <w:r w:rsidRPr="00380D96">
        <w:t xml:space="preserve"> </w:t>
      </w:r>
    </w:p>
    <w:sectPr w:rsidR="00137CA4" w:rsidRPr="00380D96" w:rsidSect="00452614">
      <w:headerReference w:type="default" r:id="rId12"/>
      <w:footerReference w:type="default" r:id="rId13"/>
      <w:pgSz w:w="11905" w:h="16837"/>
      <w:pgMar w:top="851" w:right="1132" w:bottom="1418" w:left="1531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AA07399" w15:done="0"/>
  <w15:commentEx w15:paraId="409531BC" w15:done="0"/>
  <w15:commentEx w15:paraId="6BB1C4A3" w15:done="0"/>
  <w15:commentEx w15:paraId="0F3A6A0A" w15:done="0"/>
  <w15:commentEx w15:paraId="0A4F5A22" w15:done="0"/>
  <w15:commentEx w15:paraId="585DDEE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D0869AE" w16cex:dateUtc="2026-02-18T11:01:00Z"/>
  <w16cex:commentExtensible w16cex:durableId="53A45944" w16cex:dateUtc="2026-02-18T11:13:00Z"/>
  <w16cex:commentExtensible w16cex:durableId="7B067800" w16cex:dateUtc="2026-02-18T11:16:00Z"/>
  <w16cex:commentExtensible w16cex:durableId="7E7FE357" w16cex:dateUtc="2026-02-18T11:04:00Z"/>
  <w16cex:commentExtensible w16cex:durableId="233D4192" w16cex:dateUtc="2026-02-18T11:07:00Z"/>
  <w16cex:commentExtensible w16cex:durableId="13E799CD" w16cex:dateUtc="2026-02-18T11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AA07399" w16cid:durableId="7D0869AE"/>
  <w16cid:commentId w16cid:paraId="409531BC" w16cid:durableId="53A45944"/>
  <w16cid:commentId w16cid:paraId="6BB1C4A3" w16cid:durableId="7B067800"/>
  <w16cid:commentId w16cid:paraId="0F3A6A0A" w16cid:durableId="7E7FE357"/>
  <w16cid:commentId w16cid:paraId="0A4F5A22" w16cid:durableId="233D4192"/>
  <w16cid:commentId w16cid:paraId="585DDEEB" w16cid:durableId="13E799C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783A5F" w14:textId="77777777" w:rsidR="00AE59D9" w:rsidRDefault="00AE59D9">
      <w:r>
        <w:separator/>
      </w:r>
    </w:p>
  </w:endnote>
  <w:endnote w:type="continuationSeparator" w:id="0">
    <w:p w14:paraId="0B91DDAB" w14:textId="77777777" w:rsidR="00AE59D9" w:rsidRDefault="00AE5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9099336"/>
      <w:docPartObj>
        <w:docPartGallery w:val="Page Numbers (Bottom of Page)"/>
        <w:docPartUnique/>
      </w:docPartObj>
    </w:sdtPr>
    <w:sdtEndPr/>
    <w:sdtContent>
      <w:p w14:paraId="7613A2BE" w14:textId="77777777" w:rsidR="00595733" w:rsidRDefault="0059573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7BA3">
          <w:rPr>
            <w:noProof/>
          </w:rPr>
          <w:t>1</w:t>
        </w:r>
        <w:r>
          <w:fldChar w:fldCharType="end"/>
        </w:r>
      </w:p>
    </w:sdtContent>
  </w:sdt>
  <w:p w14:paraId="6A573879" w14:textId="4379024B" w:rsidR="00595733" w:rsidRDefault="00595733" w:rsidP="00FA654E">
    <w:pPr>
      <w:pStyle w:val="Stopka"/>
      <w:jc w:val="center"/>
    </w:pPr>
    <w:r>
      <w:rPr>
        <w:noProof/>
        <w:lang w:eastAsia="pl-PL"/>
      </w:rPr>
      <w:drawing>
        <wp:inline distT="0" distB="0" distL="0" distR="0" wp14:anchorId="1459C985" wp14:editId="5394B7BA">
          <wp:extent cx="5153025" cy="647700"/>
          <wp:effectExtent l="0" t="0" r="9525" b="0"/>
          <wp:docPr id="1" name="Obraz 1" descr="nu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u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30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33F78C" w14:textId="77777777" w:rsidR="00AE59D9" w:rsidRDefault="00AE59D9">
      <w:r>
        <w:separator/>
      </w:r>
    </w:p>
  </w:footnote>
  <w:footnote w:type="continuationSeparator" w:id="0">
    <w:p w14:paraId="32C146D5" w14:textId="77777777" w:rsidR="00AE59D9" w:rsidRDefault="00AE5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FF4FE2" w14:textId="353499CE" w:rsidR="00440550" w:rsidRDefault="00440550" w:rsidP="00440550">
    <w:pPr>
      <w:pStyle w:val="Nagwek"/>
      <w:spacing w:line="276" w:lineRule="auto"/>
      <w:jc w:val="right"/>
      <w:rPr>
        <w:rFonts w:ascii="Arial" w:hAnsi="Arial" w:cs="Arial"/>
        <w:i/>
      </w:rPr>
    </w:pPr>
    <w:r>
      <w:rPr>
        <w:rFonts w:ascii="Arial" w:hAnsi="Arial" w:cs="Arial"/>
        <w:i/>
      </w:rPr>
      <w:t>Załącznik nr 3</w:t>
    </w:r>
  </w:p>
  <w:p w14:paraId="28A87150" w14:textId="77777777" w:rsidR="00440550" w:rsidRDefault="00440550" w:rsidP="00440550">
    <w:pPr>
      <w:pStyle w:val="Nagwek"/>
      <w:spacing w:line="276" w:lineRule="auto"/>
      <w:jc w:val="right"/>
      <w:rPr>
        <w:rFonts w:ascii="Arial" w:hAnsi="Arial" w:cs="Arial"/>
        <w:i/>
      </w:rPr>
    </w:pPr>
    <w:r>
      <w:rPr>
        <w:rFonts w:ascii="Arial" w:hAnsi="Arial" w:cs="Arial"/>
        <w:i/>
      </w:rPr>
      <w:t xml:space="preserve">do zapytania ofertowego </w:t>
    </w:r>
    <w:proofErr w:type="spellStart"/>
    <w:r>
      <w:rPr>
        <w:rFonts w:ascii="Arial" w:hAnsi="Arial" w:cs="Arial"/>
        <w:i/>
      </w:rPr>
      <w:t>zn</w:t>
    </w:r>
    <w:proofErr w:type="spellEnd"/>
    <w:r>
      <w:rPr>
        <w:rFonts w:ascii="Arial" w:hAnsi="Arial" w:cs="Arial"/>
        <w:i/>
      </w:rPr>
      <w:t xml:space="preserve">. </w:t>
    </w:r>
    <w:proofErr w:type="spellStart"/>
    <w:r>
      <w:rPr>
        <w:rFonts w:ascii="Arial" w:hAnsi="Arial" w:cs="Arial"/>
        <w:i/>
      </w:rPr>
      <w:t>spr</w:t>
    </w:r>
    <w:proofErr w:type="spellEnd"/>
    <w:r>
      <w:rPr>
        <w:rFonts w:ascii="Arial" w:hAnsi="Arial" w:cs="Arial"/>
        <w:i/>
      </w:rPr>
      <w:t>. ZG.270.2.8.2026</w:t>
    </w:r>
  </w:p>
  <w:p w14:paraId="250C30F9" w14:textId="77777777" w:rsidR="00440550" w:rsidRDefault="0044055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2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06121EC5"/>
    <w:multiLevelType w:val="hybridMultilevel"/>
    <w:tmpl w:val="1C8680A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06884F02"/>
    <w:multiLevelType w:val="hybridMultilevel"/>
    <w:tmpl w:val="578C07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B587098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55D65D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BB96EA7"/>
    <w:multiLevelType w:val="hybridMultilevel"/>
    <w:tmpl w:val="AD60DB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0BC1D58"/>
    <w:multiLevelType w:val="hybridMultilevel"/>
    <w:tmpl w:val="50C896B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4A245CF"/>
    <w:multiLevelType w:val="hybridMultilevel"/>
    <w:tmpl w:val="5F32921A"/>
    <w:lvl w:ilvl="0" w:tplc="7F729EC2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56A39DC"/>
    <w:multiLevelType w:val="hybridMultilevel"/>
    <w:tmpl w:val="2B64EB06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>
    <w:nsid w:val="1DF15B00"/>
    <w:multiLevelType w:val="hybridMultilevel"/>
    <w:tmpl w:val="E4CC2BF6"/>
    <w:lvl w:ilvl="0" w:tplc="07DA9C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DFA33BA"/>
    <w:multiLevelType w:val="singleLevel"/>
    <w:tmpl w:val="098471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43">
    <w:nsid w:val="207B593A"/>
    <w:multiLevelType w:val="singleLevel"/>
    <w:tmpl w:val="098471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44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>
    <w:nsid w:val="2AA23405"/>
    <w:multiLevelType w:val="multilevel"/>
    <w:tmpl w:val="C178C03E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>
    <w:nsid w:val="2DF83F89"/>
    <w:multiLevelType w:val="hybridMultilevel"/>
    <w:tmpl w:val="3ED6F65C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7">
    <w:nsid w:val="2FB56206"/>
    <w:multiLevelType w:val="hybridMultilevel"/>
    <w:tmpl w:val="86E6B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0850815"/>
    <w:multiLevelType w:val="hybridMultilevel"/>
    <w:tmpl w:val="4AA2948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>
    <w:nsid w:val="36052483"/>
    <w:multiLevelType w:val="hybridMultilevel"/>
    <w:tmpl w:val="2B64EB06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4">
    <w:nsid w:val="4466462A"/>
    <w:multiLevelType w:val="hybridMultilevel"/>
    <w:tmpl w:val="179E672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46543B07"/>
    <w:multiLevelType w:val="multilevel"/>
    <w:tmpl w:val="CA4407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6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>
    <w:nsid w:val="484A7F55"/>
    <w:multiLevelType w:val="multilevel"/>
    <w:tmpl w:val="456A4D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6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8">
    <w:nsid w:val="4A2F3405"/>
    <w:multiLevelType w:val="hybridMultilevel"/>
    <w:tmpl w:val="036A75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BF7187F"/>
    <w:multiLevelType w:val="multilevel"/>
    <w:tmpl w:val="2CD667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>
    <w:nsid w:val="4FAB0B6D"/>
    <w:multiLevelType w:val="hybridMultilevel"/>
    <w:tmpl w:val="4AA2948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>
    <w:nsid w:val="58B724AA"/>
    <w:multiLevelType w:val="hybridMultilevel"/>
    <w:tmpl w:val="E4CC2BF6"/>
    <w:lvl w:ilvl="0" w:tplc="07DA9C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B9A5FC0"/>
    <w:multiLevelType w:val="singleLevel"/>
    <w:tmpl w:val="1EBA4E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64">
    <w:nsid w:val="5C7E0D63"/>
    <w:multiLevelType w:val="hybridMultilevel"/>
    <w:tmpl w:val="6F4ACB30"/>
    <w:lvl w:ilvl="0" w:tplc="91B078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6">
    <w:nsid w:val="5EF94117"/>
    <w:multiLevelType w:val="hybridMultilevel"/>
    <w:tmpl w:val="CDAE36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8">
    <w:nsid w:val="636C037D"/>
    <w:multiLevelType w:val="multilevel"/>
    <w:tmpl w:val="8DAA388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9">
    <w:nsid w:val="6605238E"/>
    <w:multiLevelType w:val="singleLevel"/>
    <w:tmpl w:val="6490504E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7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6DF5505"/>
    <w:multiLevelType w:val="hybridMultilevel"/>
    <w:tmpl w:val="FE442A0A"/>
    <w:lvl w:ilvl="0" w:tplc="67EEA9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2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73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4">
    <w:nsid w:val="734F770C"/>
    <w:multiLevelType w:val="multilevel"/>
    <w:tmpl w:val="35E6366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5">
    <w:nsid w:val="74407A80"/>
    <w:multiLevelType w:val="multilevel"/>
    <w:tmpl w:val="C6F41F1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6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7">
    <w:nsid w:val="77EB3ED1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8">
    <w:nsid w:val="793961A1"/>
    <w:multiLevelType w:val="hybridMultilevel"/>
    <w:tmpl w:val="DC72ADD6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2"/>
    <w:lvlOverride w:ilvl="0">
      <w:startOverride w:val="1"/>
    </w:lvlOverride>
  </w:num>
  <w:num w:numId="3">
    <w:abstractNumId w:val="65"/>
    <w:lvlOverride w:ilvl="0">
      <w:startOverride w:val="1"/>
    </w:lvlOverride>
  </w:num>
  <w:num w:numId="4">
    <w:abstractNumId w:val="53"/>
    <w:lvlOverride w:ilvl="0">
      <w:startOverride w:val="1"/>
    </w:lvlOverride>
  </w:num>
  <w:num w:numId="5">
    <w:abstractNumId w:val="33"/>
  </w:num>
  <w:num w:numId="6">
    <w:abstractNumId w:val="45"/>
  </w:num>
  <w:num w:numId="7">
    <w:abstractNumId w:val="61"/>
  </w:num>
  <w:num w:numId="8">
    <w:abstractNumId w:val="73"/>
  </w:num>
  <w:num w:numId="9">
    <w:abstractNumId w:val="31"/>
  </w:num>
  <w:num w:numId="10">
    <w:abstractNumId w:val="56"/>
  </w:num>
  <w:num w:numId="11">
    <w:abstractNumId w:val="67"/>
  </w:num>
  <w:num w:numId="12">
    <w:abstractNumId w:val="52"/>
  </w:num>
  <w:num w:numId="13">
    <w:abstractNumId w:val="59"/>
  </w:num>
  <w:num w:numId="14">
    <w:abstractNumId w:val="49"/>
  </w:num>
  <w:num w:numId="15">
    <w:abstractNumId w:val="32"/>
  </w:num>
  <w:num w:numId="16">
    <w:abstractNumId w:val="76"/>
  </w:num>
  <w:num w:numId="17">
    <w:abstractNumId w:val="75"/>
  </w:num>
  <w:num w:numId="18">
    <w:abstractNumId w:val="70"/>
  </w:num>
  <w:num w:numId="19">
    <w:abstractNumId w:val="51"/>
  </w:num>
  <w:num w:numId="20">
    <w:abstractNumId w:val="40"/>
  </w:num>
  <w:num w:numId="21">
    <w:abstractNumId w:val="79"/>
  </w:num>
  <w:num w:numId="22">
    <w:abstractNumId w:val="71"/>
  </w:num>
  <w:num w:numId="23">
    <w:abstractNumId w:val="78"/>
  </w:num>
  <w:num w:numId="24">
    <w:abstractNumId w:val="54"/>
  </w:num>
  <w:num w:numId="25">
    <w:abstractNumId w:val="57"/>
  </w:num>
  <w:num w:numId="26">
    <w:abstractNumId w:val="1"/>
  </w:num>
  <w:num w:numId="27">
    <w:abstractNumId w:val="48"/>
  </w:num>
  <w:num w:numId="28">
    <w:abstractNumId w:val="34"/>
  </w:num>
  <w:num w:numId="29">
    <w:abstractNumId w:val="66"/>
  </w:num>
  <w:num w:numId="30">
    <w:abstractNumId w:val="37"/>
  </w:num>
  <w:num w:numId="31">
    <w:abstractNumId w:val="58"/>
  </w:num>
  <w:num w:numId="32">
    <w:abstractNumId w:val="60"/>
  </w:num>
  <w:num w:numId="33">
    <w:abstractNumId w:val="55"/>
  </w:num>
  <w:num w:numId="34">
    <w:abstractNumId w:val="50"/>
  </w:num>
  <w:num w:numId="35">
    <w:abstractNumId w:val="39"/>
  </w:num>
  <w:num w:numId="36">
    <w:abstractNumId w:val="46"/>
  </w:num>
  <w:num w:numId="37">
    <w:abstractNumId w:val="68"/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2"/>
    <w:lvlOverride w:ilvl="0">
      <w:startOverride w:val="1"/>
    </w:lvlOverride>
  </w:num>
  <w:num w:numId="40">
    <w:abstractNumId w:val="69"/>
    <w:lvlOverride w:ilvl="0">
      <w:startOverride w:val="1"/>
    </w:lvlOverride>
  </w:num>
  <w:num w:numId="41">
    <w:abstractNumId w:val="63"/>
  </w:num>
  <w:num w:numId="42">
    <w:abstractNumId w:val="77"/>
  </w:num>
  <w:num w:numId="43">
    <w:abstractNumId w:val="41"/>
  </w:num>
  <w:num w:numId="44">
    <w:abstractNumId w:val="43"/>
    <w:lvlOverride w:ilvl="0">
      <w:startOverride w:val="1"/>
    </w:lvlOverride>
  </w:num>
  <w:num w:numId="45">
    <w:abstractNumId w:val="64"/>
  </w:num>
  <w:num w:numId="46">
    <w:abstractNumId w:val="38"/>
  </w:num>
  <w:num w:numId="47">
    <w:abstractNumId w:val="62"/>
  </w:num>
  <w:num w:numId="48">
    <w:abstractNumId w:val="36"/>
  </w:num>
  <w:num w:numId="49">
    <w:abstractNumId w:val="74"/>
  </w:num>
  <w:num w:numId="50">
    <w:abstractNumId w:val="47"/>
  </w:num>
  <w:numIdMacAtCleanup w:val="3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masz Filar">
    <w15:presenceInfo w15:providerId="Windows Live" w15:userId="41082de5cd9122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483"/>
    <w:rsid w:val="0000202C"/>
    <w:rsid w:val="000028A7"/>
    <w:rsid w:val="0000386D"/>
    <w:rsid w:val="000047B5"/>
    <w:rsid w:val="000054CB"/>
    <w:rsid w:val="000064F0"/>
    <w:rsid w:val="0000654F"/>
    <w:rsid w:val="00006F53"/>
    <w:rsid w:val="00007CC9"/>
    <w:rsid w:val="00010027"/>
    <w:rsid w:val="0001156C"/>
    <w:rsid w:val="00011C75"/>
    <w:rsid w:val="0001289D"/>
    <w:rsid w:val="00015128"/>
    <w:rsid w:val="0001557A"/>
    <w:rsid w:val="00015B98"/>
    <w:rsid w:val="000162F8"/>
    <w:rsid w:val="00017997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27AA5"/>
    <w:rsid w:val="000308F7"/>
    <w:rsid w:val="00031333"/>
    <w:rsid w:val="00032F05"/>
    <w:rsid w:val="00032FA1"/>
    <w:rsid w:val="00037BA3"/>
    <w:rsid w:val="0004046F"/>
    <w:rsid w:val="0004242A"/>
    <w:rsid w:val="0004331A"/>
    <w:rsid w:val="00044100"/>
    <w:rsid w:val="00046825"/>
    <w:rsid w:val="00046EBE"/>
    <w:rsid w:val="00047193"/>
    <w:rsid w:val="00047430"/>
    <w:rsid w:val="0005216E"/>
    <w:rsid w:val="00052DB5"/>
    <w:rsid w:val="00052EE8"/>
    <w:rsid w:val="00053ED7"/>
    <w:rsid w:val="000549F2"/>
    <w:rsid w:val="00056485"/>
    <w:rsid w:val="00057230"/>
    <w:rsid w:val="00057B88"/>
    <w:rsid w:val="00061298"/>
    <w:rsid w:val="00061FCD"/>
    <w:rsid w:val="00062F7C"/>
    <w:rsid w:val="00063AA5"/>
    <w:rsid w:val="0006486E"/>
    <w:rsid w:val="0006514F"/>
    <w:rsid w:val="000708CE"/>
    <w:rsid w:val="00070FDA"/>
    <w:rsid w:val="00073DC0"/>
    <w:rsid w:val="000741F9"/>
    <w:rsid w:val="0007486F"/>
    <w:rsid w:val="00075D8B"/>
    <w:rsid w:val="00081839"/>
    <w:rsid w:val="00082197"/>
    <w:rsid w:val="0008241E"/>
    <w:rsid w:val="00083C2F"/>
    <w:rsid w:val="00084111"/>
    <w:rsid w:val="00084DF2"/>
    <w:rsid w:val="00084E71"/>
    <w:rsid w:val="00085ED1"/>
    <w:rsid w:val="000865A9"/>
    <w:rsid w:val="00090FF1"/>
    <w:rsid w:val="0009111C"/>
    <w:rsid w:val="00091245"/>
    <w:rsid w:val="00091F9F"/>
    <w:rsid w:val="0009227D"/>
    <w:rsid w:val="000956FA"/>
    <w:rsid w:val="00095983"/>
    <w:rsid w:val="00096491"/>
    <w:rsid w:val="000A0E0B"/>
    <w:rsid w:val="000A1F28"/>
    <w:rsid w:val="000A4391"/>
    <w:rsid w:val="000A4747"/>
    <w:rsid w:val="000A61E6"/>
    <w:rsid w:val="000A68E5"/>
    <w:rsid w:val="000B1038"/>
    <w:rsid w:val="000B17D4"/>
    <w:rsid w:val="000B285B"/>
    <w:rsid w:val="000B33D6"/>
    <w:rsid w:val="000B5566"/>
    <w:rsid w:val="000B658C"/>
    <w:rsid w:val="000B6AD3"/>
    <w:rsid w:val="000B71B4"/>
    <w:rsid w:val="000B7C21"/>
    <w:rsid w:val="000C1D2D"/>
    <w:rsid w:val="000C2B75"/>
    <w:rsid w:val="000C3C7A"/>
    <w:rsid w:val="000C4CDF"/>
    <w:rsid w:val="000C55A6"/>
    <w:rsid w:val="000C5993"/>
    <w:rsid w:val="000C6A21"/>
    <w:rsid w:val="000C7379"/>
    <w:rsid w:val="000D0B9D"/>
    <w:rsid w:val="000D11FD"/>
    <w:rsid w:val="000D1304"/>
    <w:rsid w:val="000D59AA"/>
    <w:rsid w:val="000D5A54"/>
    <w:rsid w:val="000D6136"/>
    <w:rsid w:val="000D6736"/>
    <w:rsid w:val="000E0A5D"/>
    <w:rsid w:val="000E1107"/>
    <w:rsid w:val="000E1C61"/>
    <w:rsid w:val="000E2DE0"/>
    <w:rsid w:val="000E2ED1"/>
    <w:rsid w:val="000E340F"/>
    <w:rsid w:val="000E3C8A"/>
    <w:rsid w:val="000E49FF"/>
    <w:rsid w:val="000E604A"/>
    <w:rsid w:val="000E6766"/>
    <w:rsid w:val="000E69F9"/>
    <w:rsid w:val="000E6A48"/>
    <w:rsid w:val="000E6FB1"/>
    <w:rsid w:val="000E7BD5"/>
    <w:rsid w:val="000F0E8D"/>
    <w:rsid w:val="000F2008"/>
    <w:rsid w:val="000F22DD"/>
    <w:rsid w:val="000F2AE3"/>
    <w:rsid w:val="000F34CA"/>
    <w:rsid w:val="000F7C46"/>
    <w:rsid w:val="000F7F11"/>
    <w:rsid w:val="001002DA"/>
    <w:rsid w:val="00102C61"/>
    <w:rsid w:val="00102E72"/>
    <w:rsid w:val="00102F78"/>
    <w:rsid w:val="00103989"/>
    <w:rsid w:val="0010589D"/>
    <w:rsid w:val="00111524"/>
    <w:rsid w:val="00111526"/>
    <w:rsid w:val="00112579"/>
    <w:rsid w:val="00113A41"/>
    <w:rsid w:val="00115A3E"/>
    <w:rsid w:val="00115C2A"/>
    <w:rsid w:val="001163A3"/>
    <w:rsid w:val="00116416"/>
    <w:rsid w:val="00117DE7"/>
    <w:rsid w:val="00122CD6"/>
    <w:rsid w:val="0012412D"/>
    <w:rsid w:val="00124456"/>
    <w:rsid w:val="001254CA"/>
    <w:rsid w:val="00126835"/>
    <w:rsid w:val="00126CFA"/>
    <w:rsid w:val="00127FA0"/>
    <w:rsid w:val="0013283A"/>
    <w:rsid w:val="0013283C"/>
    <w:rsid w:val="00134853"/>
    <w:rsid w:val="00134BD2"/>
    <w:rsid w:val="00135669"/>
    <w:rsid w:val="00135B54"/>
    <w:rsid w:val="00135EE0"/>
    <w:rsid w:val="00137CA4"/>
    <w:rsid w:val="001402B5"/>
    <w:rsid w:val="00141380"/>
    <w:rsid w:val="001417A3"/>
    <w:rsid w:val="00141DBB"/>
    <w:rsid w:val="00142C70"/>
    <w:rsid w:val="00143894"/>
    <w:rsid w:val="00143C49"/>
    <w:rsid w:val="001440E1"/>
    <w:rsid w:val="001444ED"/>
    <w:rsid w:val="00144988"/>
    <w:rsid w:val="00144EC8"/>
    <w:rsid w:val="00145A7A"/>
    <w:rsid w:val="00145ABB"/>
    <w:rsid w:val="00146CED"/>
    <w:rsid w:val="00147854"/>
    <w:rsid w:val="0014790C"/>
    <w:rsid w:val="001510FB"/>
    <w:rsid w:val="001511B6"/>
    <w:rsid w:val="00151688"/>
    <w:rsid w:val="001521B0"/>
    <w:rsid w:val="0015245F"/>
    <w:rsid w:val="00152E8E"/>
    <w:rsid w:val="001543F5"/>
    <w:rsid w:val="00154D6B"/>
    <w:rsid w:val="001558DB"/>
    <w:rsid w:val="00155FA6"/>
    <w:rsid w:val="00156D8D"/>
    <w:rsid w:val="00156EB0"/>
    <w:rsid w:val="00156FE0"/>
    <w:rsid w:val="001572A9"/>
    <w:rsid w:val="00161C2F"/>
    <w:rsid w:val="00161F09"/>
    <w:rsid w:val="00163C32"/>
    <w:rsid w:val="00163FD9"/>
    <w:rsid w:val="001663C1"/>
    <w:rsid w:val="00166C21"/>
    <w:rsid w:val="00166D5C"/>
    <w:rsid w:val="00174E66"/>
    <w:rsid w:val="00175321"/>
    <w:rsid w:val="001760FC"/>
    <w:rsid w:val="00177D0B"/>
    <w:rsid w:val="00181528"/>
    <w:rsid w:val="001815B3"/>
    <w:rsid w:val="001816D8"/>
    <w:rsid w:val="00183C4F"/>
    <w:rsid w:val="0018506A"/>
    <w:rsid w:val="001852A1"/>
    <w:rsid w:val="001859A6"/>
    <w:rsid w:val="00186667"/>
    <w:rsid w:val="00187047"/>
    <w:rsid w:val="00187EB0"/>
    <w:rsid w:val="00190666"/>
    <w:rsid w:val="00190CC6"/>
    <w:rsid w:val="0019281B"/>
    <w:rsid w:val="00193DD8"/>
    <w:rsid w:val="0019446E"/>
    <w:rsid w:val="001961A4"/>
    <w:rsid w:val="00197416"/>
    <w:rsid w:val="00197F28"/>
    <w:rsid w:val="001A1590"/>
    <w:rsid w:val="001A19F4"/>
    <w:rsid w:val="001A2955"/>
    <w:rsid w:val="001A321C"/>
    <w:rsid w:val="001A3C3F"/>
    <w:rsid w:val="001A47EA"/>
    <w:rsid w:val="001A4AB7"/>
    <w:rsid w:val="001A67C1"/>
    <w:rsid w:val="001A7188"/>
    <w:rsid w:val="001B03C3"/>
    <w:rsid w:val="001B0701"/>
    <w:rsid w:val="001B0918"/>
    <w:rsid w:val="001B0CDD"/>
    <w:rsid w:val="001B224A"/>
    <w:rsid w:val="001B2415"/>
    <w:rsid w:val="001B39DE"/>
    <w:rsid w:val="001B4158"/>
    <w:rsid w:val="001B752F"/>
    <w:rsid w:val="001C05C9"/>
    <w:rsid w:val="001C204A"/>
    <w:rsid w:val="001C208E"/>
    <w:rsid w:val="001C2F87"/>
    <w:rsid w:val="001C3D38"/>
    <w:rsid w:val="001C3DD1"/>
    <w:rsid w:val="001C5B6E"/>
    <w:rsid w:val="001C769C"/>
    <w:rsid w:val="001C79A3"/>
    <w:rsid w:val="001C7FF2"/>
    <w:rsid w:val="001D172C"/>
    <w:rsid w:val="001D225F"/>
    <w:rsid w:val="001D677C"/>
    <w:rsid w:val="001D6A7C"/>
    <w:rsid w:val="001D6F7A"/>
    <w:rsid w:val="001D7446"/>
    <w:rsid w:val="001D7BE9"/>
    <w:rsid w:val="001E0209"/>
    <w:rsid w:val="001E0ADF"/>
    <w:rsid w:val="001E2729"/>
    <w:rsid w:val="001E2E4F"/>
    <w:rsid w:val="001E334C"/>
    <w:rsid w:val="001E3CF4"/>
    <w:rsid w:val="001F002E"/>
    <w:rsid w:val="001F078A"/>
    <w:rsid w:val="001F35DA"/>
    <w:rsid w:val="001F3EF9"/>
    <w:rsid w:val="001F5857"/>
    <w:rsid w:val="001F5948"/>
    <w:rsid w:val="001F5A27"/>
    <w:rsid w:val="001F5A7E"/>
    <w:rsid w:val="001F7C14"/>
    <w:rsid w:val="001F7C83"/>
    <w:rsid w:val="00200EB3"/>
    <w:rsid w:val="00201639"/>
    <w:rsid w:val="002017AC"/>
    <w:rsid w:val="0020334E"/>
    <w:rsid w:val="00203914"/>
    <w:rsid w:val="00203D74"/>
    <w:rsid w:val="00204987"/>
    <w:rsid w:val="00204F93"/>
    <w:rsid w:val="0020742E"/>
    <w:rsid w:val="00207434"/>
    <w:rsid w:val="00210E95"/>
    <w:rsid w:val="002121ED"/>
    <w:rsid w:val="0021391B"/>
    <w:rsid w:val="002152E1"/>
    <w:rsid w:val="002174DA"/>
    <w:rsid w:val="00220509"/>
    <w:rsid w:val="00220DA4"/>
    <w:rsid w:val="002223A2"/>
    <w:rsid w:val="002237F6"/>
    <w:rsid w:val="00223922"/>
    <w:rsid w:val="00223AF8"/>
    <w:rsid w:val="00225AF8"/>
    <w:rsid w:val="00226497"/>
    <w:rsid w:val="00230609"/>
    <w:rsid w:val="00232661"/>
    <w:rsid w:val="00232662"/>
    <w:rsid w:val="002333A0"/>
    <w:rsid w:val="0023375B"/>
    <w:rsid w:val="00234C12"/>
    <w:rsid w:val="00236C58"/>
    <w:rsid w:val="002400E4"/>
    <w:rsid w:val="0024139B"/>
    <w:rsid w:val="0024145C"/>
    <w:rsid w:val="002415B5"/>
    <w:rsid w:val="002417D3"/>
    <w:rsid w:val="00241820"/>
    <w:rsid w:val="00241851"/>
    <w:rsid w:val="00241E19"/>
    <w:rsid w:val="00241FAC"/>
    <w:rsid w:val="0024346A"/>
    <w:rsid w:val="0024497F"/>
    <w:rsid w:val="00246C20"/>
    <w:rsid w:val="00247C98"/>
    <w:rsid w:val="002500FC"/>
    <w:rsid w:val="00250524"/>
    <w:rsid w:val="00253B1B"/>
    <w:rsid w:val="00255209"/>
    <w:rsid w:val="0025533C"/>
    <w:rsid w:val="00255873"/>
    <w:rsid w:val="00256514"/>
    <w:rsid w:val="002603CC"/>
    <w:rsid w:val="00260570"/>
    <w:rsid w:val="00260DED"/>
    <w:rsid w:val="002625B6"/>
    <w:rsid w:val="0026276F"/>
    <w:rsid w:val="00262892"/>
    <w:rsid w:val="002631AA"/>
    <w:rsid w:val="00263AFD"/>
    <w:rsid w:val="00264292"/>
    <w:rsid w:val="00264F1B"/>
    <w:rsid w:val="00265A17"/>
    <w:rsid w:val="00266972"/>
    <w:rsid w:val="00266FDF"/>
    <w:rsid w:val="002674FE"/>
    <w:rsid w:val="00270C75"/>
    <w:rsid w:val="00271153"/>
    <w:rsid w:val="002745A9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8637E"/>
    <w:rsid w:val="00286957"/>
    <w:rsid w:val="002906B9"/>
    <w:rsid w:val="00293F25"/>
    <w:rsid w:val="0029503A"/>
    <w:rsid w:val="00295922"/>
    <w:rsid w:val="00295D98"/>
    <w:rsid w:val="00296CF8"/>
    <w:rsid w:val="002971B2"/>
    <w:rsid w:val="002975F1"/>
    <w:rsid w:val="002978EA"/>
    <w:rsid w:val="002A0911"/>
    <w:rsid w:val="002A17D3"/>
    <w:rsid w:val="002A1AB9"/>
    <w:rsid w:val="002A2E2A"/>
    <w:rsid w:val="002A3116"/>
    <w:rsid w:val="002A4539"/>
    <w:rsid w:val="002A5139"/>
    <w:rsid w:val="002A544F"/>
    <w:rsid w:val="002A604E"/>
    <w:rsid w:val="002A6D2F"/>
    <w:rsid w:val="002B019C"/>
    <w:rsid w:val="002B050F"/>
    <w:rsid w:val="002B0BE8"/>
    <w:rsid w:val="002B0E6E"/>
    <w:rsid w:val="002B1633"/>
    <w:rsid w:val="002B18DD"/>
    <w:rsid w:val="002B1E8F"/>
    <w:rsid w:val="002B2B7C"/>
    <w:rsid w:val="002B307E"/>
    <w:rsid w:val="002B377C"/>
    <w:rsid w:val="002B4E7F"/>
    <w:rsid w:val="002B554E"/>
    <w:rsid w:val="002B59E1"/>
    <w:rsid w:val="002B6309"/>
    <w:rsid w:val="002B7B51"/>
    <w:rsid w:val="002C140D"/>
    <w:rsid w:val="002C3D39"/>
    <w:rsid w:val="002C409C"/>
    <w:rsid w:val="002C41F8"/>
    <w:rsid w:val="002C60EE"/>
    <w:rsid w:val="002C61DF"/>
    <w:rsid w:val="002C70AC"/>
    <w:rsid w:val="002C7AF4"/>
    <w:rsid w:val="002D4470"/>
    <w:rsid w:val="002D5979"/>
    <w:rsid w:val="002D642D"/>
    <w:rsid w:val="002D7D66"/>
    <w:rsid w:val="002E207D"/>
    <w:rsid w:val="002E37DF"/>
    <w:rsid w:val="002E416F"/>
    <w:rsid w:val="002E4FAE"/>
    <w:rsid w:val="002F0795"/>
    <w:rsid w:val="002F07FD"/>
    <w:rsid w:val="002F1931"/>
    <w:rsid w:val="002F2D9C"/>
    <w:rsid w:val="002F352D"/>
    <w:rsid w:val="002F36C6"/>
    <w:rsid w:val="002F5C0E"/>
    <w:rsid w:val="00301946"/>
    <w:rsid w:val="00302A58"/>
    <w:rsid w:val="003033C5"/>
    <w:rsid w:val="00303560"/>
    <w:rsid w:val="003053D1"/>
    <w:rsid w:val="003076FD"/>
    <w:rsid w:val="00307D89"/>
    <w:rsid w:val="0031048C"/>
    <w:rsid w:val="00312C12"/>
    <w:rsid w:val="00313403"/>
    <w:rsid w:val="00313DD1"/>
    <w:rsid w:val="003150AF"/>
    <w:rsid w:val="003150C2"/>
    <w:rsid w:val="00321967"/>
    <w:rsid w:val="00321FF8"/>
    <w:rsid w:val="00322136"/>
    <w:rsid w:val="0032236D"/>
    <w:rsid w:val="0032393D"/>
    <w:rsid w:val="0032461C"/>
    <w:rsid w:val="00325C9D"/>
    <w:rsid w:val="003263A9"/>
    <w:rsid w:val="00326EDE"/>
    <w:rsid w:val="00327468"/>
    <w:rsid w:val="00333E5C"/>
    <w:rsid w:val="00333E7A"/>
    <w:rsid w:val="003358F3"/>
    <w:rsid w:val="00336101"/>
    <w:rsid w:val="00336F69"/>
    <w:rsid w:val="003441B3"/>
    <w:rsid w:val="00346FBD"/>
    <w:rsid w:val="00347082"/>
    <w:rsid w:val="003502EC"/>
    <w:rsid w:val="003505ED"/>
    <w:rsid w:val="0035299D"/>
    <w:rsid w:val="003537CA"/>
    <w:rsid w:val="003537E3"/>
    <w:rsid w:val="00353BC1"/>
    <w:rsid w:val="00353CB4"/>
    <w:rsid w:val="00353E3A"/>
    <w:rsid w:val="003548AD"/>
    <w:rsid w:val="003558B3"/>
    <w:rsid w:val="003566F9"/>
    <w:rsid w:val="003571D5"/>
    <w:rsid w:val="0035762E"/>
    <w:rsid w:val="00357FB4"/>
    <w:rsid w:val="0036029D"/>
    <w:rsid w:val="003605F0"/>
    <w:rsid w:val="00360D95"/>
    <w:rsid w:val="00360E85"/>
    <w:rsid w:val="003615C9"/>
    <w:rsid w:val="00363324"/>
    <w:rsid w:val="00363BBF"/>
    <w:rsid w:val="00363E5B"/>
    <w:rsid w:val="00367095"/>
    <w:rsid w:val="003674E8"/>
    <w:rsid w:val="00372C2C"/>
    <w:rsid w:val="00373A7E"/>
    <w:rsid w:val="003741CF"/>
    <w:rsid w:val="00375777"/>
    <w:rsid w:val="00375C04"/>
    <w:rsid w:val="00375D2F"/>
    <w:rsid w:val="00380209"/>
    <w:rsid w:val="00380D96"/>
    <w:rsid w:val="00382DDB"/>
    <w:rsid w:val="00383FAF"/>
    <w:rsid w:val="00384708"/>
    <w:rsid w:val="00384B65"/>
    <w:rsid w:val="0038501F"/>
    <w:rsid w:val="0038630B"/>
    <w:rsid w:val="0038748A"/>
    <w:rsid w:val="00387771"/>
    <w:rsid w:val="003923AA"/>
    <w:rsid w:val="00394846"/>
    <w:rsid w:val="0039598F"/>
    <w:rsid w:val="003A188D"/>
    <w:rsid w:val="003A2397"/>
    <w:rsid w:val="003A3D00"/>
    <w:rsid w:val="003A50D0"/>
    <w:rsid w:val="003A5750"/>
    <w:rsid w:val="003B0127"/>
    <w:rsid w:val="003B08A4"/>
    <w:rsid w:val="003B1B0D"/>
    <w:rsid w:val="003B1C89"/>
    <w:rsid w:val="003B28B1"/>
    <w:rsid w:val="003B2A6C"/>
    <w:rsid w:val="003B314C"/>
    <w:rsid w:val="003B61A7"/>
    <w:rsid w:val="003B6591"/>
    <w:rsid w:val="003C1610"/>
    <w:rsid w:val="003C38EA"/>
    <w:rsid w:val="003C421F"/>
    <w:rsid w:val="003C425C"/>
    <w:rsid w:val="003C4BAD"/>
    <w:rsid w:val="003C61B6"/>
    <w:rsid w:val="003C6A53"/>
    <w:rsid w:val="003D018C"/>
    <w:rsid w:val="003D102F"/>
    <w:rsid w:val="003D132E"/>
    <w:rsid w:val="003D141C"/>
    <w:rsid w:val="003D1E3B"/>
    <w:rsid w:val="003D2AE5"/>
    <w:rsid w:val="003D6213"/>
    <w:rsid w:val="003E0BAF"/>
    <w:rsid w:val="003E0C22"/>
    <w:rsid w:val="003E0F26"/>
    <w:rsid w:val="003E17BD"/>
    <w:rsid w:val="003E493D"/>
    <w:rsid w:val="003E76B5"/>
    <w:rsid w:val="003F045A"/>
    <w:rsid w:val="003F2856"/>
    <w:rsid w:val="003F2DB7"/>
    <w:rsid w:val="003F3295"/>
    <w:rsid w:val="003F383B"/>
    <w:rsid w:val="003F39C0"/>
    <w:rsid w:val="003F3D25"/>
    <w:rsid w:val="003F3E54"/>
    <w:rsid w:val="003F47BB"/>
    <w:rsid w:val="003F4C35"/>
    <w:rsid w:val="003F508F"/>
    <w:rsid w:val="003F7297"/>
    <w:rsid w:val="00400DF7"/>
    <w:rsid w:val="00402AC2"/>
    <w:rsid w:val="00403F42"/>
    <w:rsid w:val="0040522B"/>
    <w:rsid w:val="00410A11"/>
    <w:rsid w:val="0041256E"/>
    <w:rsid w:val="00413305"/>
    <w:rsid w:val="00413C83"/>
    <w:rsid w:val="00413E6B"/>
    <w:rsid w:val="00416001"/>
    <w:rsid w:val="00416364"/>
    <w:rsid w:val="00416837"/>
    <w:rsid w:val="0041748F"/>
    <w:rsid w:val="004176F8"/>
    <w:rsid w:val="00417E26"/>
    <w:rsid w:val="0042008A"/>
    <w:rsid w:val="0042197F"/>
    <w:rsid w:val="004226B7"/>
    <w:rsid w:val="004255F5"/>
    <w:rsid w:val="004261DD"/>
    <w:rsid w:val="0042693B"/>
    <w:rsid w:val="00426AF6"/>
    <w:rsid w:val="00427960"/>
    <w:rsid w:val="00427E96"/>
    <w:rsid w:val="004302A4"/>
    <w:rsid w:val="004303BE"/>
    <w:rsid w:val="0043049B"/>
    <w:rsid w:val="00432F55"/>
    <w:rsid w:val="00433300"/>
    <w:rsid w:val="00433FD3"/>
    <w:rsid w:val="00434F0C"/>
    <w:rsid w:val="00436262"/>
    <w:rsid w:val="00437288"/>
    <w:rsid w:val="00440550"/>
    <w:rsid w:val="0044061C"/>
    <w:rsid w:val="00440CA3"/>
    <w:rsid w:val="00441CA4"/>
    <w:rsid w:val="00441D3D"/>
    <w:rsid w:val="00442432"/>
    <w:rsid w:val="00442D65"/>
    <w:rsid w:val="00443146"/>
    <w:rsid w:val="00443576"/>
    <w:rsid w:val="00443F67"/>
    <w:rsid w:val="004450FF"/>
    <w:rsid w:val="004453A8"/>
    <w:rsid w:val="00447B6F"/>
    <w:rsid w:val="00450C99"/>
    <w:rsid w:val="004512BE"/>
    <w:rsid w:val="00451A44"/>
    <w:rsid w:val="00452614"/>
    <w:rsid w:val="00454F11"/>
    <w:rsid w:val="00455AFF"/>
    <w:rsid w:val="004564EC"/>
    <w:rsid w:val="00460285"/>
    <w:rsid w:val="0046056B"/>
    <w:rsid w:val="00462831"/>
    <w:rsid w:val="0046296C"/>
    <w:rsid w:val="004653F9"/>
    <w:rsid w:val="00466CF3"/>
    <w:rsid w:val="0047030B"/>
    <w:rsid w:val="00470ADE"/>
    <w:rsid w:val="00470BAF"/>
    <w:rsid w:val="00471194"/>
    <w:rsid w:val="00471B10"/>
    <w:rsid w:val="00471B42"/>
    <w:rsid w:val="00471E54"/>
    <w:rsid w:val="004720A7"/>
    <w:rsid w:val="0047504B"/>
    <w:rsid w:val="00475392"/>
    <w:rsid w:val="004774AC"/>
    <w:rsid w:val="00477DC7"/>
    <w:rsid w:val="00481418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37"/>
    <w:rsid w:val="00495F9D"/>
    <w:rsid w:val="00496F10"/>
    <w:rsid w:val="004972D5"/>
    <w:rsid w:val="004A1864"/>
    <w:rsid w:val="004A1A0F"/>
    <w:rsid w:val="004A24E7"/>
    <w:rsid w:val="004A3A37"/>
    <w:rsid w:val="004A3BEC"/>
    <w:rsid w:val="004A4DEF"/>
    <w:rsid w:val="004A52AD"/>
    <w:rsid w:val="004A6DB8"/>
    <w:rsid w:val="004A7A64"/>
    <w:rsid w:val="004A7CBC"/>
    <w:rsid w:val="004B15D8"/>
    <w:rsid w:val="004B2FB6"/>
    <w:rsid w:val="004B31A6"/>
    <w:rsid w:val="004C092F"/>
    <w:rsid w:val="004C099B"/>
    <w:rsid w:val="004C19FA"/>
    <w:rsid w:val="004C1B87"/>
    <w:rsid w:val="004C1CA0"/>
    <w:rsid w:val="004C2C7C"/>
    <w:rsid w:val="004C3E63"/>
    <w:rsid w:val="004C651B"/>
    <w:rsid w:val="004C6E65"/>
    <w:rsid w:val="004C704E"/>
    <w:rsid w:val="004C7600"/>
    <w:rsid w:val="004C7A3C"/>
    <w:rsid w:val="004C7D94"/>
    <w:rsid w:val="004D1C23"/>
    <w:rsid w:val="004D3716"/>
    <w:rsid w:val="004D45A9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3CCB"/>
    <w:rsid w:val="004E4339"/>
    <w:rsid w:val="004E47EA"/>
    <w:rsid w:val="004E5479"/>
    <w:rsid w:val="004E5856"/>
    <w:rsid w:val="004E6915"/>
    <w:rsid w:val="004E74E0"/>
    <w:rsid w:val="004F131E"/>
    <w:rsid w:val="004F1462"/>
    <w:rsid w:val="004F22B9"/>
    <w:rsid w:val="004F2D3A"/>
    <w:rsid w:val="004F397E"/>
    <w:rsid w:val="004F5FC8"/>
    <w:rsid w:val="004F646B"/>
    <w:rsid w:val="004F6ABC"/>
    <w:rsid w:val="00501634"/>
    <w:rsid w:val="00501AFD"/>
    <w:rsid w:val="00501BA2"/>
    <w:rsid w:val="00501F7D"/>
    <w:rsid w:val="00502FC3"/>
    <w:rsid w:val="00506412"/>
    <w:rsid w:val="005075BE"/>
    <w:rsid w:val="00510C12"/>
    <w:rsid w:val="00511815"/>
    <w:rsid w:val="005138EE"/>
    <w:rsid w:val="00514A3A"/>
    <w:rsid w:val="0051535E"/>
    <w:rsid w:val="005168F6"/>
    <w:rsid w:val="00521F24"/>
    <w:rsid w:val="00523B0E"/>
    <w:rsid w:val="00524193"/>
    <w:rsid w:val="00526095"/>
    <w:rsid w:val="005271AF"/>
    <w:rsid w:val="00527F76"/>
    <w:rsid w:val="00530022"/>
    <w:rsid w:val="005303AF"/>
    <w:rsid w:val="005318C9"/>
    <w:rsid w:val="005326C1"/>
    <w:rsid w:val="00532FED"/>
    <w:rsid w:val="00533D0D"/>
    <w:rsid w:val="00535B09"/>
    <w:rsid w:val="0053605A"/>
    <w:rsid w:val="00537139"/>
    <w:rsid w:val="00537D33"/>
    <w:rsid w:val="00541162"/>
    <w:rsid w:val="00541166"/>
    <w:rsid w:val="00542409"/>
    <w:rsid w:val="00546655"/>
    <w:rsid w:val="005472D4"/>
    <w:rsid w:val="00547430"/>
    <w:rsid w:val="005529BA"/>
    <w:rsid w:val="00552F10"/>
    <w:rsid w:val="005534B7"/>
    <w:rsid w:val="005547FD"/>
    <w:rsid w:val="00554F11"/>
    <w:rsid w:val="00555363"/>
    <w:rsid w:val="00556D22"/>
    <w:rsid w:val="005577EC"/>
    <w:rsid w:val="00557B13"/>
    <w:rsid w:val="00560123"/>
    <w:rsid w:val="00560942"/>
    <w:rsid w:val="00561994"/>
    <w:rsid w:val="00561CF5"/>
    <w:rsid w:val="005643FB"/>
    <w:rsid w:val="00565177"/>
    <w:rsid w:val="00566245"/>
    <w:rsid w:val="0056652C"/>
    <w:rsid w:val="0056719D"/>
    <w:rsid w:val="005671C6"/>
    <w:rsid w:val="00571AC3"/>
    <w:rsid w:val="005722A1"/>
    <w:rsid w:val="005728D9"/>
    <w:rsid w:val="00573C0B"/>
    <w:rsid w:val="00573DE7"/>
    <w:rsid w:val="005755D5"/>
    <w:rsid w:val="005804EE"/>
    <w:rsid w:val="00580EB3"/>
    <w:rsid w:val="00582272"/>
    <w:rsid w:val="005822C6"/>
    <w:rsid w:val="005833D6"/>
    <w:rsid w:val="00584942"/>
    <w:rsid w:val="00584BA0"/>
    <w:rsid w:val="00585D69"/>
    <w:rsid w:val="005869FF"/>
    <w:rsid w:val="005901E2"/>
    <w:rsid w:val="00590EA1"/>
    <w:rsid w:val="00595733"/>
    <w:rsid w:val="00596825"/>
    <w:rsid w:val="00596F86"/>
    <w:rsid w:val="005976EB"/>
    <w:rsid w:val="005978CC"/>
    <w:rsid w:val="00597B49"/>
    <w:rsid w:val="00597CC7"/>
    <w:rsid w:val="005A2030"/>
    <w:rsid w:val="005A31E9"/>
    <w:rsid w:val="005A57F0"/>
    <w:rsid w:val="005A780A"/>
    <w:rsid w:val="005A7C01"/>
    <w:rsid w:val="005A7CE1"/>
    <w:rsid w:val="005A7FEC"/>
    <w:rsid w:val="005B2771"/>
    <w:rsid w:val="005B2D54"/>
    <w:rsid w:val="005B3613"/>
    <w:rsid w:val="005B4E4D"/>
    <w:rsid w:val="005B5972"/>
    <w:rsid w:val="005B6046"/>
    <w:rsid w:val="005B7184"/>
    <w:rsid w:val="005B7D69"/>
    <w:rsid w:val="005B7DF0"/>
    <w:rsid w:val="005C0B26"/>
    <w:rsid w:val="005C221B"/>
    <w:rsid w:val="005C2419"/>
    <w:rsid w:val="005C3073"/>
    <w:rsid w:val="005C3461"/>
    <w:rsid w:val="005C49B5"/>
    <w:rsid w:val="005C5C6C"/>
    <w:rsid w:val="005C5EB3"/>
    <w:rsid w:val="005C71B6"/>
    <w:rsid w:val="005D074F"/>
    <w:rsid w:val="005D0A45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8DE"/>
    <w:rsid w:val="005E25BF"/>
    <w:rsid w:val="005E36FB"/>
    <w:rsid w:val="005E4B21"/>
    <w:rsid w:val="005E5EEF"/>
    <w:rsid w:val="005E5F85"/>
    <w:rsid w:val="005F0482"/>
    <w:rsid w:val="005F11B7"/>
    <w:rsid w:val="005F18D0"/>
    <w:rsid w:val="005F1E91"/>
    <w:rsid w:val="005F2C5C"/>
    <w:rsid w:val="005F3F35"/>
    <w:rsid w:val="005F4ED3"/>
    <w:rsid w:val="005F72E9"/>
    <w:rsid w:val="005F761B"/>
    <w:rsid w:val="00600B7A"/>
    <w:rsid w:val="00602933"/>
    <w:rsid w:val="0060398C"/>
    <w:rsid w:val="006041FD"/>
    <w:rsid w:val="006044A9"/>
    <w:rsid w:val="00604C6A"/>
    <w:rsid w:val="006057A3"/>
    <w:rsid w:val="006102B3"/>
    <w:rsid w:val="00611074"/>
    <w:rsid w:val="006123EB"/>
    <w:rsid w:val="00612576"/>
    <w:rsid w:val="0061338F"/>
    <w:rsid w:val="00613DAF"/>
    <w:rsid w:val="00615053"/>
    <w:rsid w:val="0061573A"/>
    <w:rsid w:val="006158B7"/>
    <w:rsid w:val="0061598D"/>
    <w:rsid w:val="00615BF5"/>
    <w:rsid w:val="00615C24"/>
    <w:rsid w:val="00615DE2"/>
    <w:rsid w:val="006163B9"/>
    <w:rsid w:val="00617370"/>
    <w:rsid w:val="00620448"/>
    <w:rsid w:val="00620D4D"/>
    <w:rsid w:val="00620E06"/>
    <w:rsid w:val="00621132"/>
    <w:rsid w:val="00621BF3"/>
    <w:rsid w:val="0062339B"/>
    <w:rsid w:val="00625EC0"/>
    <w:rsid w:val="00627EA4"/>
    <w:rsid w:val="0063078D"/>
    <w:rsid w:val="00631170"/>
    <w:rsid w:val="00632491"/>
    <w:rsid w:val="00633D2F"/>
    <w:rsid w:val="0063483B"/>
    <w:rsid w:val="00634B92"/>
    <w:rsid w:val="00636DD2"/>
    <w:rsid w:val="00641C89"/>
    <w:rsid w:val="006433CA"/>
    <w:rsid w:val="00643438"/>
    <w:rsid w:val="00643EBA"/>
    <w:rsid w:val="00644329"/>
    <w:rsid w:val="006470DE"/>
    <w:rsid w:val="0065283E"/>
    <w:rsid w:val="006544C9"/>
    <w:rsid w:val="0065458F"/>
    <w:rsid w:val="00654B7E"/>
    <w:rsid w:val="0065644F"/>
    <w:rsid w:val="00662064"/>
    <w:rsid w:val="00662704"/>
    <w:rsid w:val="006634CE"/>
    <w:rsid w:val="00663C1A"/>
    <w:rsid w:val="00664B67"/>
    <w:rsid w:val="0066543D"/>
    <w:rsid w:val="00670D42"/>
    <w:rsid w:val="00671374"/>
    <w:rsid w:val="00671403"/>
    <w:rsid w:val="00672B21"/>
    <w:rsid w:val="00674A9A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6A5C"/>
    <w:rsid w:val="0068735B"/>
    <w:rsid w:val="00687E33"/>
    <w:rsid w:val="006912DE"/>
    <w:rsid w:val="00691431"/>
    <w:rsid w:val="00691E0F"/>
    <w:rsid w:val="00692B10"/>
    <w:rsid w:val="00692D1E"/>
    <w:rsid w:val="006930C3"/>
    <w:rsid w:val="00693E40"/>
    <w:rsid w:val="006940D9"/>
    <w:rsid w:val="0069476D"/>
    <w:rsid w:val="006963E7"/>
    <w:rsid w:val="0069659E"/>
    <w:rsid w:val="006A003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5A4E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C7883"/>
    <w:rsid w:val="006D076E"/>
    <w:rsid w:val="006D0D73"/>
    <w:rsid w:val="006D1BC4"/>
    <w:rsid w:val="006D2026"/>
    <w:rsid w:val="006D3AA7"/>
    <w:rsid w:val="006D3FD1"/>
    <w:rsid w:val="006D4881"/>
    <w:rsid w:val="006D4AEE"/>
    <w:rsid w:val="006D4EBE"/>
    <w:rsid w:val="006D51AB"/>
    <w:rsid w:val="006D6FEF"/>
    <w:rsid w:val="006D706C"/>
    <w:rsid w:val="006E00B9"/>
    <w:rsid w:val="006E0A60"/>
    <w:rsid w:val="006E128F"/>
    <w:rsid w:val="006E147D"/>
    <w:rsid w:val="006E14FF"/>
    <w:rsid w:val="006E298C"/>
    <w:rsid w:val="006E4C7F"/>
    <w:rsid w:val="006E5A0B"/>
    <w:rsid w:val="006F0066"/>
    <w:rsid w:val="006F0AF3"/>
    <w:rsid w:val="006F0CAD"/>
    <w:rsid w:val="006F14F2"/>
    <w:rsid w:val="006F151D"/>
    <w:rsid w:val="006F2BC2"/>
    <w:rsid w:val="006F30F5"/>
    <w:rsid w:val="006F38EA"/>
    <w:rsid w:val="006F59F5"/>
    <w:rsid w:val="006F64A1"/>
    <w:rsid w:val="006F6DAE"/>
    <w:rsid w:val="00701168"/>
    <w:rsid w:val="007014D6"/>
    <w:rsid w:val="00701D30"/>
    <w:rsid w:val="00701F83"/>
    <w:rsid w:val="007020DC"/>
    <w:rsid w:val="007026AE"/>
    <w:rsid w:val="00703020"/>
    <w:rsid w:val="007032EF"/>
    <w:rsid w:val="007052AF"/>
    <w:rsid w:val="00706A91"/>
    <w:rsid w:val="00706E45"/>
    <w:rsid w:val="00707E7D"/>
    <w:rsid w:val="00707F9F"/>
    <w:rsid w:val="0071032C"/>
    <w:rsid w:val="00712407"/>
    <w:rsid w:val="00712B9D"/>
    <w:rsid w:val="00714053"/>
    <w:rsid w:val="00714513"/>
    <w:rsid w:val="007203E1"/>
    <w:rsid w:val="00720DDC"/>
    <w:rsid w:val="00721626"/>
    <w:rsid w:val="007217B2"/>
    <w:rsid w:val="007218A9"/>
    <w:rsid w:val="007221AB"/>
    <w:rsid w:val="00723C7F"/>
    <w:rsid w:val="00724122"/>
    <w:rsid w:val="00725C30"/>
    <w:rsid w:val="00726461"/>
    <w:rsid w:val="00726784"/>
    <w:rsid w:val="00726BB7"/>
    <w:rsid w:val="007307DB"/>
    <w:rsid w:val="00730C1C"/>
    <w:rsid w:val="0073244D"/>
    <w:rsid w:val="00732F6C"/>
    <w:rsid w:val="00733E35"/>
    <w:rsid w:val="0073411A"/>
    <w:rsid w:val="007413CC"/>
    <w:rsid w:val="0074678C"/>
    <w:rsid w:val="00750438"/>
    <w:rsid w:val="0075068C"/>
    <w:rsid w:val="00750DD2"/>
    <w:rsid w:val="00751047"/>
    <w:rsid w:val="0075113B"/>
    <w:rsid w:val="00751894"/>
    <w:rsid w:val="00751E51"/>
    <w:rsid w:val="007539CA"/>
    <w:rsid w:val="00753D64"/>
    <w:rsid w:val="00754320"/>
    <w:rsid w:val="00755229"/>
    <w:rsid w:val="0075571C"/>
    <w:rsid w:val="00755CB5"/>
    <w:rsid w:val="007560C8"/>
    <w:rsid w:val="007611F4"/>
    <w:rsid w:val="00763044"/>
    <w:rsid w:val="007631C7"/>
    <w:rsid w:val="007645FC"/>
    <w:rsid w:val="007652FB"/>
    <w:rsid w:val="00766A10"/>
    <w:rsid w:val="00771E88"/>
    <w:rsid w:val="007726F8"/>
    <w:rsid w:val="007731AD"/>
    <w:rsid w:val="00773F06"/>
    <w:rsid w:val="007741B1"/>
    <w:rsid w:val="007757F6"/>
    <w:rsid w:val="00775BAC"/>
    <w:rsid w:val="00775EDD"/>
    <w:rsid w:val="00776763"/>
    <w:rsid w:val="00780858"/>
    <w:rsid w:val="00780BFE"/>
    <w:rsid w:val="007816DE"/>
    <w:rsid w:val="00782E08"/>
    <w:rsid w:val="00783B4E"/>
    <w:rsid w:val="00784104"/>
    <w:rsid w:val="00784147"/>
    <w:rsid w:val="00784A2F"/>
    <w:rsid w:val="00785201"/>
    <w:rsid w:val="00785973"/>
    <w:rsid w:val="00786332"/>
    <w:rsid w:val="00791857"/>
    <w:rsid w:val="00791C9F"/>
    <w:rsid w:val="007920E9"/>
    <w:rsid w:val="0079298C"/>
    <w:rsid w:val="00793529"/>
    <w:rsid w:val="00793C30"/>
    <w:rsid w:val="0079446C"/>
    <w:rsid w:val="00794E8D"/>
    <w:rsid w:val="00795C51"/>
    <w:rsid w:val="00796255"/>
    <w:rsid w:val="00796B24"/>
    <w:rsid w:val="007972D0"/>
    <w:rsid w:val="007A2E53"/>
    <w:rsid w:val="007A307E"/>
    <w:rsid w:val="007A34AE"/>
    <w:rsid w:val="007A6989"/>
    <w:rsid w:val="007A6EC6"/>
    <w:rsid w:val="007B01B3"/>
    <w:rsid w:val="007B0978"/>
    <w:rsid w:val="007B0A22"/>
    <w:rsid w:val="007B1D1D"/>
    <w:rsid w:val="007B1D52"/>
    <w:rsid w:val="007B2647"/>
    <w:rsid w:val="007B2C15"/>
    <w:rsid w:val="007B5B46"/>
    <w:rsid w:val="007B6BB1"/>
    <w:rsid w:val="007B784D"/>
    <w:rsid w:val="007B7C22"/>
    <w:rsid w:val="007C0B66"/>
    <w:rsid w:val="007C2152"/>
    <w:rsid w:val="007C2A98"/>
    <w:rsid w:val="007C3390"/>
    <w:rsid w:val="007C3483"/>
    <w:rsid w:val="007C3B7B"/>
    <w:rsid w:val="007C7122"/>
    <w:rsid w:val="007C7D78"/>
    <w:rsid w:val="007C7F64"/>
    <w:rsid w:val="007D0940"/>
    <w:rsid w:val="007D1905"/>
    <w:rsid w:val="007D3676"/>
    <w:rsid w:val="007D3991"/>
    <w:rsid w:val="007D4130"/>
    <w:rsid w:val="007D5B05"/>
    <w:rsid w:val="007D6D24"/>
    <w:rsid w:val="007E0304"/>
    <w:rsid w:val="007E4906"/>
    <w:rsid w:val="007E5D66"/>
    <w:rsid w:val="007F22A1"/>
    <w:rsid w:val="007F2C30"/>
    <w:rsid w:val="007F2E0A"/>
    <w:rsid w:val="007F3D9E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06FF2"/>
    <w:rsid w:val="00807698"/>
    <w:rsid w:val="0081039D"/>
    <w:rsid w:val="00812009"/>
    <w:rsid w:val="00812D81"/>
    <w:rsid w:val="008131BD"/>
    <w:rsid w:val="00815A95"/>
    <w:rsid w:val="00815C51"/>
    <w:rsid w:val="00815EE0"/>
    <w:rsid w:val="008167E5"/>
    <w:rsid w:val="0082001F"/>
    <w:rsid w:val="008208F5"/>
    <w:rsid w:val="00821399"/>
    <w:rsid w:val="008227B7"/>
    <w:rsid w:val="00824406"/>
    <w:rsid w:val="008306E7"/>
    <w:rsid w:val="00831653"/>
    <w:rsid w:val="00831EBC"/>
    <w:rsid w:val="008322A8"/>
    <w:rsid w:val="00833FC6"/>
    <w:rsid w:val="00834F95"/>
    <w:rsid w:val="00835433"/>
    <w:rsid w:val="00835796"/>
    <w:rsid w:val="00835865"/>
    <w:rsid w:val="008360DC"/>
    <w:rsid w:val="008360F2"/>
    <w:rsid w:val="008373CE"/>
    <w:rsid w:val="0083746F"/>
    <w:rsid w:val="0083776A"/>
    <w:rsid w:val="00842A25"/>
    <w:rsid w:val="0084315D"/>
    <w:rsid w:val="00846BF7"/>
    <w:rsid w:val="00852D07"/>
    <w:rsid w:val="008556B5"/>
    <w:rsid w:val="00855995"/>
    <w:rsid w:val="0085630F"/>
    <w:rsid w:val="00861656"/>
    <w:rsid w:val="00864B44"/>
    <w:rsid w:val="00865AFD"/>
    <w:rsid w:val="00866222"/>
    <w:rsid w:val="008664E0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3789"/>
    <w:rsid w:val="00884B6A"/>
    <w:rsid w:val="0088617B"/>
    <w:rsid w:val="0088640C"/>
    <w:rsid w:val="00886698"/>
    <w:rsid w:val="008877C3"/>
    <w:rsid w:val="0089009B"/>
    <w:rsid w:val="008913DA"/>
    <w:rsid w:val="00891780"/>
    <w:rsid w:val="00891D10"/>
    <w:rsid w:val="00892250"/>
    <w:rsid w:val="00892671"/>
    <w:rsid w:val="00893287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1B8"/>
    <w:rsid w:val="008A0652"/>
    <w:rsid w:val="008A0E00"/>
    <w:rsid w:val="008A1089"/>
    <w:rsid w:val="008A259B"/>
    <w:rsid w:val="008B11C0"/>
    <w:rsid w:val="008B1785"/>
    <w:rsid w:val="008B3F9E"/>
    <w:rsid w:val="008B4F00"/>
    <w:rsid w:val="008B58AB"/>
    <w:rsid w:val="008B59EA"/>
    <w:rsid w:val="008B703F"/>
    <w:rsid w:val="008B7145"/>
    <w:rsid w:val="008B7A0D"/>
    <w:rsid w:val="008B7D6B"/>
    <w:rsid w:val="008C0DEB"/>
    <w:rsid w:val="008C0FC8"/>
    <w:rsid w:val="008C2646"/>
    <w:rsid w:val="008C339C"/>
    <w:rsid w:val="008C716F"/>
    <w:rsid w:val="008D018A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34C9"/>
    <w:rsid w:val="008E4439"/>
    <w:rsid w:val="008E6D0D"/>
    <w:rsid w:val="008E7E5D"/>
    <w:rsid w:val="008F0B20"/>
    <w:rsid w:val="008F22B6"/>
    <w:rsid w:val="008F2C3C"/>
    <w:rsid w:val="008F6579"/>
    <w:rsid w:val="0090154E"/>
    <w:rsid w:val="009018D6"/>
    <w:rsid w:val="00903584"/>
    <w:rsid w:val="009047C0"/>
    <w:rsid w:val="009055C3"/>
    <w:rsid w:val="00911E5C"/>
    <w:rsid w:val="00912787"/>
    <w:rsid w:val="00912B79"/>
    <w:rsid w:val="00912C8F"/>
    <w:rsid w:val="009132F0"/>
    <w:rsid w:val="00914294"/>
    <w:rsid w:val="00916821"/>
    <w:rsid w:val="00916EB9"/>
    <w:rsid w:val="0091720D"/>
    <w:rsid w:val="0091770A"/>
    <w:rsid w:val="0092247B"/>
    <w:rsid w:val="00922622"/>
    <w:rsid w:val="009228BB"/>
    <w:rsid w:val="009234C8"/>
    <w:rsid w:val="00925D1D"/>
    <w:rsid w:val="0092674D"/>
    <w:rsid w:val="00927712"/>
    <w:rsid w:val="00931DD0"/>
    <w:rsid w:val="0093289B"/>
    <w:rsid w:val="009341FF"/>
    <w:rsid w:val="00935EAA"/>
    <w:rsid w:val="00936D5C"/>
    <w:rsid w:val="00936F8D"/>
    <w:rsid w:val="00937991"/>
    <w:rsid w:val="00940A51"/>
    <w:rsid w:val="009435E4"/>
    <w:rsid w:val="00943F98"/>
    <w:rsid w:val="00944652"/>
    <w:rsid w:val="00945043"/>
    <w:rsid w:val="0094585B"/>
    <w:rsid w:val="00946DFC"/>
    <w:rsid w:val="00947219"/>
    <w:rsid w:val="009477A2"/>
    <w:rsid w:val="00947A03"/>
    <w:rsid w:val="009502FE"/>
    <w:rsid w:val="009503BB"/>
    <w:rsid w:val="00950C1A"/>
    <w:rsid w:val="00951095"/>
    <w:rsid w:val="009511CF"/>
    <w:rsid w:val="00951666"/>
    <w:rsid w:val="00951717"/>
    <w:rsid w:val="009533FA"/>
    <w:rsid w:val="009546E5"/>
    <w:rsid w:val="00955FBA"/>
    <w:rsid w:val="00956463"/>
    <w:rsid w:val="00957022"/>
    <w:rsid w:val="00957A6E"/>
    <w:rsid w:val="00960532"/>
    <w:rsid w:val="009605F8"/>
    <w:rsid w:val="009618D7"/>
    <w:rsid w:val="009618EE"/>
    <w:rsid w:val="00964B4B"/>
    <w:rsid w:val="00965592"/>
    <w:rsid w:val="009663BC"/>
    <w:rsid w:val="00966618"/>
    <w:rsid w:val="00967D2D"/>
    <w:rsid w:val="00967FC9"/>
    <w:rsid w:val="00973BE5"/>
    <w:rsid w:val="00974959"/>
    <w:rsid w:val="00974FC1"/>
    <w:rsid w:val="00975BBB"/>
    <w:rsid w:val="009760D4"/>
    <w:rsid w:val="00976919"/>
    <w:rsid w:val="0098019E"/>
    <w:rsid w:val="009806E0"/>
    <w:rsid w:val="00982138"/>
    <w:rsid w:val="00982F9D"/>
    <w:rsid w:val="00983873"/>
    <w:rsid w:val="009850F1"/>
    <w:rsid w:val="009859CE"/>
    <w:rsid w:val="00986210"/>
    <w:rsid w:val="009866AB"/>
    <w:rsid w:val="00991790"/>
    <w:rsid w:val="00993368"/>
    <w:rsid w:val="0099465E"/>
    <w:rsid w:val="00995A01"/>
    <w:rsid w:val="009960D2"/>
    <w:rsid w:val="0099649C"/>
    <w:rsid w:val="009A217D"/>
    <w:rsid w:val="009A2364"/>
    <w:rsid w:val="009A42CB"/>
    <w:rsid w:val="009A69DA"/>
    <w:rsid w:val="009A734C"/>
    <w:rsid w:val="009B2886"/>
    <w:rsid w:val="009B2C51"/>
    <w:rsid w:val="009B2F6B"/>
    <w:rsid w:val="009B3A35"/>
    <w:rsid w:val="009B52FC"/>
    <w:rsid w:val="009B660C"/>
    <w:rsid w:val="009B6AD9"/>
    <w:rsid w:val="009B6CA3"/>
    <w:rsid w:val="009C08E7"/>
    <w:rsid w:val="009C0CCC"/>
    <w:rsid w:val="009C2891"/>
    <w:rsid w:val="009C2A00"/>
    <w:rsid w:val="009C63FD"/>
    <w:rsid w:val="009D25DD"/>
    <w:rsid w:val="009D39D0"/>
    <w:rsid w:val="009D3A68"/>
    <w:rsid w:val="009D3ED5"/>
    <w:rsid w:val="009D479B"/>
    <w:rsid w:val="009D5E96"/>
    <w:rsid w:val="009D5F30"/>
    <w:rsid w:val="009D5FE4"/>
    <w:rsid w:val="009D7365"/>
    <w:rsid w:val="009D7FED"/>
    <w:rsid w:val="009E073C"/>
    <w:rsid w:val="009E08E3"/>
    <w:rsid w:val="009E3851"/>
    <w:rsid w:val="009E3FF2"/>
    <w:rsid w:val="009E4F98"/>
    <w:rsid w:val="009F0CB1"/>
    <w:rsid w:val="009F0DC3"/>
    <w:rsid w:val="009F10C3"/>
    <w:rsid w:val="009F142E"/>
    <w:rsid w:val="009F23D7"/>
    <w:rsid w:val="009F39F1"/>
    <w:rsid w:val="009F54FC"/>
    <w:rsid w:val="009F5E25"/>
    <w:rsid w:val="009F60DE"/>
    <w:rsid w:val="009F69EC"/>
    <w:rsid w:val="009F7C3C"/>
    <w:rsid w:val="009F7DD4"/>
    <w:rsid w:val="00A011DA"/>
    <w:rsid w:val="00A02B37"/>
    <w:rsid w:val="00A0492F"/>
    <w:rsid w:val="00A05268"/>
    <w:rsid w:val="00A0743B"/>
    <w:rsid w:val="00A116DD"/>
    <w:rsid w:val="00A12108"/>
    <w:rsid w:val="00A1707E"/>
    <w:rsid w:val="00A17459"/>
    <w:rsid w:val="00A20CC1"/>
    <w:rsid w:val="00A21B26"/>
    <w:rsid w:val="00A21D11"/>
    <w:rsid w:val="00A22732"/>
    <w:rsid w:val="00A249A3"/>
    <w:rsid w:val="00A25FE5"/>
    <w:rsid w:val="00A26643"/>
    <w:rsid w:val="00A26A6E"/>
    <w:rsid w:val="00A2717A"/>
    <w:rsid w:val="00A27A43"/>
    <w:rsid w:val="00A31726"/>
    <w:rsid w:val="00A31A27"/>
    <w:rsid w:val="00A32918"/>
    <w:rsid w:val="00A34277"/>
    <w:rsid w:val="00A3447F"/>
    <w:rsid w:val="00A34B7B"/>
    <w:rsid w:val="00A352B5"/>
    <w:rsid w:val="00A3555F"/>
    <w:rsid w:val="00A355D3"/>
    <w:rsid w:val="00A36DA6"/>
    <w:rsid w:val="00A41F63"/>
    <w:rsid w:val="00A43531"/>
    <w:rsid w:val="00A43556"/>
    <w:rsid w:val="00A43AE0"/>
    <w:rsid w:val="00A44C49"/>
    <w:rsid w:val="00A46063"/>
    <w:rsid w:val="00A461F5"/>
    <w:rsid w:val="00A475FF"/>
    <w:rsid w:val="00A50255"/>
    <w:rsid w:val="00A54999"/>
    <w:rsid w:val="00A55ADA"/>
    <w:rsid w:val="00A56DDA"/>
    <w:rsid w:val="00A57214"/>
    <w:rsid w:val="00A57289"/>
    <w:rsid w:val="00A60119"/>
    <w:rsid w:val="00A60DDD"/>
    <w:rsid w:val="00A618ED"/>
    <w:rsid w:val="00A61D91"/>
    <w:rsid w:val="00A621E1"/>
    <w:rsid w:val="00A622BA"/>
    <w:rsid w:val="00A63E1F"/>
    <w:rsid w:val="00A63F19"/>
    <w:rsid w:val="00A6463F"/>
    <w:rsid w:val="00A6492A"/>
    <w:rsid w:val="00A661B8"/>
    <w:rsid w:val="00A7092B"/>
    <w:rsid w:val="00A70EB7"/>
    <w:rsid w:val="00A71513"/>
    <w:rsid w:val="00A7179A"/>
    <w:rsid w:val="00A74862"/>
    <w:rsid w:val="00A74A41"/>
    <w:rsid w:val="00A74DD6"/>
    <w:rsid w:val="00A753E0"/>
    <w:rsid w:val="00A7596B"/>
    <w:rsid w:val="00A77C55"/>
    <w:rsid w:val="00A803CB"/>
    <w:rsid w:val="00A81695"/>
    <w:rsid w:val="00A8243B"/>
    <w:rsid w:val="00A85F90"/>
    <w:rsid w:val="00A85FCE"/>
    <w:rsid w:val="00A90DC6"/>
    <w:rsid w:val="00A9326F"/>
    <w:rsid w:val="00A94D88"/>
    <w:rsid w:val="00A9561C"/>
    <w:rsid w:val="00A95D2D"/>
    <w:rsid w:val="00AA31BB"/>
    <w:rsid w:val="00AA3E41"/>
    <w:rsid w:val="00AB05FA"/>
    <w:rsid w:val="00AB0C55"/>
    <w:rsid w:val="00AB47F1"/>
    <w:rsid w:val="00AB5675"/>
    <w:rsid w:val="00AB5F27"/>
    <w:rsid w:val="00AB62C4"/>
    <w:rsid w:val="00AB75E4"/>
    <w:rsid w:val="00AB7DE9"/>
    <w:rsid w:val="00AC1693"/>
    <w:rsid w:val="00AC1D8F"/>
    <w:rsid w:val="00AC4618"/>
    <w:rsid w:val="00AC46D5"/>
    <w:rsid w:val="00AC4AC9"/>
    <w:rsid w:val="00AC4EB1"/>
    <w:rsid w:val="00AC529D"/>
    <w:rsid w:val="00AC562D"/>
    <w:rsid w:val="00AC74FF"/>
    <w:rsid w:val="00AC7E35"/>
    <w:rsid w:val="00AC7FEF"/>
    <w:rsid w:val="00AD09C5"/>
    <w:rsid w:val="00AD1541"/>
    <w:rsid w:val="00AD1626"/>
    <w:rsid w:val="00AD24FE"/>
    <w:rsid w:val="00AD44A9"/>
    <w:rsid w:val="00AD50FB"/>
    <w:rsid w:val="00AD5724"/>
    <w:rsid w:val="00AD76C6"/>
    <w:rsid w:val="00AD7731"/>
    <w:rsid w:val="00AE2C3D"/>
    <w:rsid w:val="00AE335D"/>
    <w:rsid w:val="00AE55E8"/>
    <w:rsid w:val="00AE56CB"/>
    <w:rsid w:val="00AE59D9"/>
    <w:rsid w:val="00AE5B79"/>
    <w:rsid w:val="00AE6AB5"/>
    <w:rsid w:val="00AE74A2"/>
    <w:rsid w:val="00AF0307"/>
    <w:rsid w:val="00AF0D13"/>
    <w:rsid w:val="00AF1519"/>
    <w:rsid w:val="00AF23AB"/>
    <w:rsid w:val="00AF272F"/>
    <w:rsid w:val="00AF29F6"/>
    <w:rsid w:val="00AF3E0B"/>
    <w:rsid w:val="00AF4791"/>
    <w:rsid w:val="00AF55E1"/>
    <w:rsid w:val="00AF70BC"/>
    <w:rsid w:val="00B01FE0"/>
    <w:rsid w:val="00B032A0"/>
    <w:rsid w:val="00B04818"/>
    <w:rsid w:val="00B04AA1"/>
    <w:rsid w:val="00B06991"/>
    <w:rsid w:val="00B06A75"/>
    <w:rsid w:val="00B077F3"/>
    <w:rsid w:val="00B07B76"/>
    <w:rsid w:val="00B17CCD"/>
    <w:rsid w:val="00B21AA3"/>
    <w:rsid w:val="00B221B2"/>
    <w:rsid w:val="00B22EB3"/>
    <w:rsid w:val="00B232CB"/>
    <w:rsid w:val="00B2352B"/>
    <w:rsid w:val="00B24DFA"/>
    <w:rsid w:val="00B259EC"/>
    <w:rsid w:val="00B2696A"/>
    <w:rsid w:val="00B270AC"/>
    <w:rsid w:val="00B2744F"/>
    <w:rsid w:val="00B27F68"/>
    <w:rsid w:val="00B3034B"/>
    <w:rsid w:val="00B30B7A"/>
    <w:rsid w:val="00B331F5"/>
    <w:rsid w:val="00B33422"/>
    <w:rsid w:val="00B341B9"/>
    <w:rsid w:val="00B3560A"/>
    <w:rsid w:val="00B36B8D"/>
    <w:rsid w:val="00B40316"/>
    <w:rsid w:val="00B41DC0"/>
    <w:rsid w:val="00B437F8"/>
    <w:rsid w:val="00B440DF"/>
    <w:rsid w:val="00B44177"/>
    <w:rsid w:val="00B44276"/>
    <w:rsid w:val="00B4645F"/>
    <w:rsid w:val="00B46AEC"/>
    <w:rsid w:val="00B5048D"/>
    <w:rsid w:val="00B51EEA"/>
    <w:rsid w:val="00B56D2F"/>
    <w:rsid w:val="00B570C3"/>
    <w:rsid w:val="00B60043"/>
    <w:rsid w:val="00B60066"/>
    <w:rsid w:val="00B617A5"/>
    <w:rsid w:val="00B6221F"/>
    <w:rsid w:val="00B626C7"/>
    <w:rsid w:val="00B62C7D"/>
    <w:rsid w:val="00B641C4"/>
    <w:rsid w:val="00B6495A"/>
    <w:rsid w:val="00B64CF3"/>
    <w:rsid w:val="00B66226"/>
    <w:rsid w:val="00B67380"/>
    <w:rsid w:val="00B676D3"/>
    <w:rsid w:val="00B712C5"/>
    <w:rsid w:val="00B7184D"/>
    <w:rsid w:val="00B73F4D"/>
    <w:rsid w:val="00B74957"/>
    <w:rsid w:val="00B75185"/>
    <w:rsid w:val="00B756BF"/>
    <w:rsid w:val="00B76BE6"/>
    <w:rsid w:val="00B81E97"/>
    <w:rsid w:val="00B82979"/>
    <w:rsid w:val="00B83303"/>
    <w:rsid w:val="00B83727"/>
    <w:rsid w:val="00B84683"/>
    <w:rsid w:val="00B84A9F"/>
    <w:rsid w:val="00B91AE8"/>
    <w:rsid w:val="00B91B38"/>
    <w:rsid w:val="00B94484"/>
    <w:rsid w:val="00BA0A02"/>
    <w:rsid w:val="00BA0D37"/>
    <w:rsid w:val="00BA10AC"/>
    <w:rsid w:val="00BA1C8E"/>
    <w:rsid w:val="00BA2A1B"/>
    <w:rsid w:val="00BA301C"/>
    <w:rsid w:val="00BA44C8"/>
    <w:rsid w:val="00BA577B"/>
    <w:rsid w:val="00BA6A07"/>
    <w:rsid w:val="00BB0327"/>
    <w:rsid w:val="00BB13A6"/>
    <w:rsid w:val="00BB1F52"/>
    <w:rsid w:val="00BB2403"/>
    <w:rsid w:val="00BB3924"/>
    <w:rsid w:val="00BB45DA"/>
    <w:rsid w:val="00BB4E59"/>
    <w:rsid w:val="00BB7ACB"/>
    <w:rsid w:val="00BB7BE5"/>
    <w:rsid w:val="00BB7E69"/>
    <w:rsid w:val="00BC02F7"/>
    <w:rsid w:val="00BC0BBD"/>
    <w:rsid w:val="00BC0FFF"/>
    <w:rsid w:val="00BC1204"/>
    <w:rsid w:val="00BC347B"/>
    <w:rsid w:val="00BC478E"/>
    <w:rsid w:val="00BC5DE1"/>
    <w:rsid w:val="00BC7110"/>
    <w:rsid w:val="00BC791B"/>
    <w:rsid w:val="00BD0E36"/>
    <w:rsid w:val="00BD0FCB"/>
    <w:rsid w:val="00BD37AF"/>
    <w:rsid w:val="00BD3CF5"/>
    <w:rsid w:val="00BD3E44"/>
    <w:rsid w:val="00BD3FF4"/>
    <w:rsid w:val="00BD411C"/>
    <w:rsid w:val="00BD41DC"/>
    <w:rsid w:val="00BD44E7"/>
    <w:rsid w:val="00BD6B59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68B"/>
    <w:rsid w:val="00BE67BF"/>
    <w:rsid w:val="00BE6A55"/>
    <w:rsid w:val="00BE6DB2"/>
    <w:rsid w:val="00BE7522"/>
    <w:rsid w:val="00BE7BEA"/>
    <w:rsid w:val="00BF09E9"/>
    <w:rsid w:val="00BF125F"/>
    <w:rsid w:val="00BF28FA"/>
    <w:rsid w:val="00BF38CA"/>
    <w:rsid w:val="00BF3AFD"/>
    <w:rsid w:val="00BF5D1D"/>
    <w:rsid w:val="00BF6947"/>
    <w:rsid w:val="00BF7C5C"/>
    <w:rsid w:val="00C00488"/>
    <w:rsid w:val="00C0253D"/>
    <w:rsid w:val="00C04961"/>
    <w:rsid w:val="00C05792"/>
    <w:rsid w:val="00C062F1"/>
    <w:rsid w:val="00C062FD"/>
    <w:rsid w:val="00C0720A"/>
    <w:rsid w:val="00C106E4"/>
    <w:rsid w:val="00C128DF"/>
    <w:rsid w:val="00C13415"/>
    <w:rsid w:val="00C1413A"/>
    <w:rsid w:val="00C15AAA"/>
    <w:rsid w:val="00C16891"/>
    <w:rsid w:val="00C16C8B"/>
    <w:rsid w:val="00C17CF8"/>
    <w:rsid w:val="00C21067"/>
    <w:rsid w:val="00C2118D"/>
    <w:rsid w:val="00C22380"/>
    <w:rsid w:val="00C25F13"/>
    <w:rsid w:val="00C26C36"/>
    <w:rsid w:val="00C311C1"/>
    <w:rsid w:val="00C3149A"/>
    <w:rsid w:val="00C31572"/>
    <w:rsid w:val="00C35E3C"/>
    <w:rsid w:val="00C40BFA"/>
    <w:rsid w:val="00C410E1"/>
    <w:rsid w:val="00C42424"/>
    <w:rsid w:val="00C43176"/>
    <w:rsid w:val="00C44BC8"/>
    <w:rsid w:val="00C45B59"/>
    <w:rsid w:val="00C460A7"/>
    <w:rsid w:val="00C46CAC"/>
    <w:rsid w:val="00C500D3"/>
    <w:rsid w:val="00C50349"/>
    <w:rsid w:val="00C50371"/>
    <w:rsid w:val="00C50616"/>
    <w:rsid w:val="00C509FA"/>
    <w:rsid w:val="00C5101E"/>
    <w:rsid w:val="00C53205"/>
    <w:rsid w:val="00C537D2"/>
    <w:rsid w:val="00C56590"/>
    <w:rsid w:val="00C57295"/>
    <w:rsid w:val="00C60694"/>
    <w:rsid w:val="00C61328"/>
    <w:rsid w:val="00C620D4"/>
    <w:rsid w:val="00C6271F"/>
    <w:rsid w:val="00C642C0"/>
    <w:rsid w:val="00C653D2"/>
    <w:rsid w:val="00C70662"/>
    <w:rsid w:val="00C711FB"/>
    <w:rsid w:val="00C72803"/>
    <w:rsid w:val="00C72A3A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6771"/>
    <w:rsid w:val="00C86899"/>
    <w:rsid w:val="00C86DFA"/>
    <w:rsid w:val="00C87C52"/>
    <w:rsid w:val="00C87CE1"/>
    <w:rsid w:val="00C93D58"/>
    <w:rsid w:val="00C943F4"/>
    <w:rsid w:val="00C947C9"/>
    <w:rsid w:val="00C95132"/>
    <w:rsid w:val="00C95287"/>
    <w:rsid w:val="00C95BDC"/>
    <w:rsid w:val="00C97A3C"/>
    <w:rsid w:val="00CA0C66"/>
    <w:rsid w:val="00CA12C9"/>
    <w:rsid w:val="00CA1768"/>
    <w:rsid w:val="00CA1F54"/>
    <w:rsid w:val="00CA326A"/>
    <w:rsid w:val="00CA57B0"/>
    <w:rsid w:val="00CA582F"/>
    <w:rsid w:val="00CA5A67"/>
    <w:rsid w:val="00CA5ECC"/>
    <w:rsid w:val="00CB018B"/>
    <w:rsid w:val="00CB0441"/>
    <w:rsid w:val="00CB066E"/>
    <w:rsid w:val="00CB0802"/>
    <w:rsid w:val="00CB0A7F"/>
    <w:rsid w:val="00CB1ABB"/>
    <w:rsid w:val="00CB1D1B"/>
    <w:rsid w:val="00CB42D1"/>
    <w:rsid w:val="00CB48D3"/>
    <w:rsid w:val="00CB5FE4"/>
    <w:rsid w:val="00CC00F3"/>
    <w:rsid w:val="00CC0710"/>
    <w:rsid w:val="00CC0C1F"/>
    <w:rsid w:val="00CC0CF9"/>
    <w:rsid w:val="00CC100A"/>
    <w:rsid w:val="00CC1E7E"/>
    <w:rsid w:val="00CC4E51"/>
    <w:rsid w:val="00CD063D"/>
    <w:rsid w:val="00CD1033"/>
    <w:rsid w:val="00CD1651"/>
    <w:rsid w:val="00CD1FB7"/>
    <w:rsid w:val="00CD3EDA"/>
    <w:rsid w:val="00CD44CF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0FF1"/>
    <w:rsid w:val="00CF1488"/>
    <w:rsid w:val="00CF1504"/>
    <w:rsid w:val="00CF249B"/>
    <w:rsid w:val="00CF2E96"/>
    <w:rsid w:val="00CF4B94"/>
    <w:rsid w:val="00CF57A9"/>
    <w:rsid w:val="00CF59B1"/>
    <w:rsid w:val="00CF63D7"/>
    <w:rsid w:val="00CF76F8"/>
    <w:rsid w:val="00D01B7C"/>
    <w:rsid w:val="00D02A2D"/>
    <w:rsid w:val="00D02A9F"/>
    <w:rsid w:val="00D04806"/>
    <w:rsid w:val="00D052C2"/>
    <w:rsid w:val="00D07A7C"/>
    <w:rsid w:val="00D10335"/>
    <w:rsid w:val="00D10384"/>
    <w:rsid w:val="00D11176"/>
    <w:rsid w:val="00D111ED"/>
    <w:rsid w:val="00D123BF"/>
    <w:rsid w:val="00D13DF0"/>
    <w:rsid w:val="00D14A42"/>
    <w:rsid w:val="00D15A92"/>
    <w:rsid w:val="00D15E08"/>
    <w:rsid w:val="00D16B15"/>
    <w:rsid w:val="00D16E52"/>
    <w:rsid w:val="00D209ED"/>
    <w:rsid w:val="00D232DA"/>
    <w:rsid w:val="00D233A0"/>
    <w:rsid w:val="00D23B7F"/>
    <w:rsid w:val="00D25066"/>
    <w:rsid w:val="00D250C5"/>
    <w:rsid w:val="00D254F6"/>
    <w:rsid w:val="00D272E7"/>
    <w:rsid w:val="00D30365"/>
    <w:rsid w:val="00D30FAB"/>
    <w:rsid w:val="00D31503"/>
    <w:rsid w:val="00D31FFE"/>
    <w:rsid w:val="00D327FE"/>
    <w:rsid w:val="00D32DE9"/>
    <w:rsid w:val="00D3454F"/>
    <w:rsid w:val="00D364F8"/>
    <w:rsid w:val="00D406D2"/>
    <w:rsid w:val="00D40F7B"/>
    <w:rsid w:val="00D42765"/>
    <w:rsid w:val="00D437B9"/>
    <w:rsid w:val="00D43FB2"/>
    <w:rsid w:val="00D441A2"/>
    <w:rsid w:val="00D441AB"/>
    <w:rsid w:val="00D451E0"/>
    <w:rsid w:val="00D45980"/>
    <w:rsid w:val="00D46957"/>
    <w:rsid w:val="00D47A42"/>
    <w:rsid w:val="00D54DBF"/>
    <w:rsid w:val="00D55D27"/>
    <w:rsid w:val="00D5627B"/>
    <w:rsid w:val="00D60356"/>
    <w:rsid w:val="00D60861"/>
    <w:rsid w:val="00D61342"/>
    <w:rsid w:val="00D613DE"/>
    <w:rsid w:val="00D61DB8"/>
    <w:rsid w:val="00D625AC"/>
    <w:rsid w:val="00D625E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6EF0"/>
    <w:rsid w:val="00D77831"/>
    <w:rsid w:val="00D77903"/>
    <w:rsid w:val="00D8130E"/>
    <w:rsid w:val="00D83357"/>
    <w:rsid w:val="00D835C0"/>
    <w:rsid w:val="00D84AC8"/>
    <w:rsid w:val="00D84AD3"/>
    <w:rsid w:val="00D861F0"/>
    <w:rsid w:val="00D91DDC"/>
    <w:rsid w:val="00D91DEE"/>
    <w:rsid w:val="00D9243B"/>
    <w:rsid w:val="00D92B14"/>
    <w:rsid w:val="00D93B0D"/>
    <w:rsid w:val="00D96055"/>
    <w:rsid w:val="00D96757"/>
    <w:rsid w:val="00DA10E1"/>
    <w:rsid w:val="00DA1622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28A0"/>
    <w:rsid w:val="00DC30C7"/>
    <w:rsid w:val="00DC34CD"/>
    <w:rsid w:val="00DC50C5"/>
    <w:rsid w:val="00DC7B79"/>
    <w:rsid w:val="00DC7B7D"/>
    <w:rsid w:val="00DD0092"/>
    <w:rsid w:val="00DD0B52"/>
    <w:rsid w:val="00DD255C"/>
    <w:rsid w:val="00DD2583"/>
    <w:rsid w:val="00DD29F5"/>
    <w:rsid w:val="00DD7B2E"/>
    <w:rsid w:val="00DD7F89"/>
    <w:rsid w:val="00DE0477"/>
    <w:rsid w:val="00DE0F61"/>
    <w:rsid w:val="00DE17D3"/>
    <w:rsid w:val="00DE3823"/>
    <w:rsid w:val="00DE3ADD"/>
    <w:rsid w:val="00DE597B"/>
    <w:rsid w:val="00DE5FEE"/>
    <w:rsid w:val="00DE7188"/>
    <w:rsid w:val="00DF034D"/>
    <w:rsid w:val="00DF14F8"/>
    <w:rsid w:val="00DF2639"/>
    <w:rsid w:val="00DF41FD"/>
    <w:rsid w:val="00DF48CC"/>
    <w:rsid w:val="00DF659D"/>
    <w:rsid w:val="00DF6C30"/>
    <w:rsid w:val="00DF76A6"/>
    <w:rsid w:val="00E01AAA"/>
    <w:rsid w:val="00E02E5E"/>
    <w:rsid w:val="00E036D1"/>
    <w:rsid w:val="00E038E8"/>
    <w:rsid w:val="00E0419C"/>
    <w:rsid w:val="00E064AD"/>
    <w:rsid w:val="00E06572"/>
    <w:rsid w:val="00E07216"/>
    <w:rsid w:val="00E07860"/>
    <w:rsid w:val="00E1040E"/>
    <w:rsid w:val="00E104DB"/>
    <w:rsid w:val="00E10CE2"/>
    <w:rsid w:val="00E11323"/>
    <w:rsid w:val="00E1247D"/>
    <w:rsid w:val="00E12EC8"/>
    <w:rsid w:val="00E137EF"/>
    <w:rsid w:val="00E13D34"/>
    <w:rsid w:val="00E13EAE"/>
    <w:rsid w:val="00E155CE"/>
    <w:rsid w:val="00E21968"/>
    <w:rsid w:val="00E24ABD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5B72"/>
    <w:rsid w:val="00E46E9B"/>
    <w:rsid w:val="00E5288B"/>
    <w:rsid w:val="00E52900"/>
    <w:rsid w:val="00E53729"/>
    <w:rsid w:val="00E53ED8"/>
    <w:rsid w:val="00E54205"/>
    <w:rsid w:val="00E54C78"/>
    <w:rsid w:val="00E55FDB"/>
    <w:rsid w:val="00E57490"/>
    <w:rsid w:val="00E607AF"/>
    <w:rsid w:val="00E60E87"/>
    <w:rsid w:val="00E610EA"/>
    <w:rsid w:val="00E61F54"/>
    <w:rsid w:val="00E62BDB"/>
    <w:rsid w:val="00E641E3"/>
    <w:rsid w:val="00E67BC1"/>
    <w:rsid w:val="00E7084A"/>
    <w:rsid w:val="00E7097B"/>
    <w:rsid w:val="00E7112A"/>
    <w:rsid w:val="00E71527"/>
    <w:rsid w:val="00E73E08"/>
    <w:rsid w:val="00E80268"/>
    <w:rsid w:val="00E80449"/>
    <w:rsid w:val="00E8164D"/>
    <w:rsid w:val="00E8295C"/>
    <w:rsid w:val="00E82BAC"/>
    <w:rsid w:val="00E83713"/>
    <w:rsid w:val="00E83CE6"/>
    <w:rsid w:val="00E83D7B"/>
    <w:rsid w:val="00E84281"/>
    <w:rsid w:val="00E84C86"/>
    <w:rsid w:val="00E85A86"/>
    <w:rsid w:val="00E85DA8"/>
    <w:rsid w:val="00E85DBE"/>
    <w:rsid w:val="00E85E46"/>
    <w:rsid w:val="00E860AE"/>
    <w:rsid w:val="00E870B2"/>
    <w:rsid w:val="00E87A9C"/>
    <w:rsid w:val="00E909C9"/>
    <w:rsid w:val="00E91537"/>
    <w:rsid w:val="00E92506"/>
    <w:rsid w:val="00E94389"/>
    <w:rsid w:val="00E94D4E"/>
    <w:rsid w:val="00E965F0"/>
    <w:rsid w:val="00E96D52"/>
    <w:rsid w:val="00E9732C"/>
    <w:rsid w:val="00EA3623"/>
    <w:rsid w:val="00EA45E8"/>
    <w:rsid w:val="00EA5703"/>
    <w:rsid w:val="00EA6AF8"/>
    <w:rsid w:val="00EA6C57"/>
    <w:rsid w:val="00EA7261"/>
    <w:rsid w:val="00EB096E"/>
    <w:rsid w:val="00EB1024"/>
    <w:rsid w:val="00EB1FD5"/>
    <w:rsid w:val="00EB2401"/>
    <w:rsid w:val="00EB491F"/>
    <w:rsid w:val="00EB4BD3"/>
    <w:rsid w:val="00EB5DE3"/>
    <w:rsid w:val="00EB630C"/>
    <w:rsid w:val="00EB7616"/>
    <w:rsid w:val="00EC101A"/>
    <w:rsid w:val="00EC3830"/>
    <w:rsid w:val="00EC3EE2"/>
    <w:rsid w:val="00EC5F56"/>
    <w:rsid w:val="00EC643A"/>
    <w:rsid w:val="00EC6A4B"/>
    <w:rsid w:val="00ED20BB"/>
    <w:rsid w:val="00ED29F7"/>
    <w:rsid w:val="00ED2BC3"/>
    <w:rsid w:val="00ED3ACA"/>
    <w:rsid w:val="00ED63FA"/>
    <w:rsid w:val="00ED7BB7"/>
    <w:rsid w:val="00EE09C7"/>
    <w:rsid w:val="00EE1E61"/>
    <w:rsid w:val="00EE2704"/>
    <w:rsid w:val="00EE3A6B"/>
    <w:rsid w:val="00EE4E3C"/>
    <w:rsid w:val="00EE4FE1"/>
    <w:rsid w:val="00EE531D"/>
    <w:rsid w:val="00EE5D03"/>
    <w:rsid w:val="00EF0ABA"/>
    <w:rsid w:val="00EF307C"/>
    <w:rsid w:val="00EF640B"/>
    <w:rsid w:val="00EF6A98"/>
    <w:rsid w:val="00F004DD"/>
    <w:rsid w:val="00F02A85"/>
    <w:rsid w:val="00F04C7E"/>
    <w:rsid w:val="00F04E90"/>
    <w:rsid w:val="00F066A9"/>
    <w:rsid w:val="00F075EB"/>
    <w:rsid w:val="00F07F64"/>
    <w:rsid w:val="00F10BFA"/>
    <w:rsid w:val="00F1163A"/>
    <w:rsid w:val="00F11FB3"/>
    <w:rsid w:val="00F12033"/>
    <w:rsid w:val="00F12839"/>
    <w:rsid w:val="00F12F7E"/>
    <w:rsid w:val="00F13551"/>
    <w:rsid w:val="00F13580"/>
    <w:rsid w:val="00F16775"/>
    <w:rsid w:val="00F2021D"/>
    <w:rsid w:val="00F2210D"/>
    <w:rsid w:val="00F25B21"/>
    <w:rsid w:val="00F348A1"/>
    <w:rsid w:val="00F34B99"/>
    <w:rsid w:val="00F35EB3"/>
    <w:rsid w:val="00F40796"/>
    <w:rsid w:val="00F40A40"/>
    <w:rsid w:val="00F40D83"/>
    <w:rsid w:val="00F418F5"/>
    <w:rsid w:val="00F44635"/>
    <w:rsid w:val="00F45353"/>
    <w:rsid w:val="00F45CDE"/>
    <w:rsid w:val="00F478C6"/>
    <w:rsid w:val="00F503B8"/>
    <w:rsid w:val="00F542AE"/>
    <w:rsid w:val="00F549E9"/>
    <w:rsid w:val="00F56C0B"/>
    <w:rsid w:val="00F6148F"/>
    <w:rsid w:val="00F61C2D"/>
    <w:rsid w:val="00F63DE7"/>
    <w:rsid w:val="00F64CDC"/>
    <w:rsid w:val="00F66651"/>
    <w:rsid w:val="00F677FD"/>
    <w:rsid w:val="00F67E48"/>
    <w:rsid w:val="00F704E6"/>
    <w:rsid w:val="00F705CD"/>
    <w:rsid w:val="00F73764"/>
    <w:rsid w:val="00F7590A"/>
    <w:rsid w:val="00F75AF0"/>
    <w:rsid w:val="00F774C4"/>
    <w:rsid w:val="00F8361F"/>
    <w:rsid w:val="00F83C86"/>
    <w:rsid w:val="00F84778"/>
    <w:rsid w:val="00F8729D"/>
    <w:rsid w:val="00F87B36"/>
    <w:rsid w:val="00F909FA"/>
    <w:rsid w:val="00F910A3"/>
    <w:rsid w:val="00F912DE"/>
    <w:rsid w:val="00F93498"/>
    <w:rsid w:val="00F939F9"/>
    <w:rsid w:val="00F9430D"/>
    <w:rsid w:val="00F94525"/>
    <w:rsid w:val="00F95E2E"/>
    <w:rsid w:val="00F965F1"/>
    <w:rsid w:val="00F97E6E"/>
    <w:rsid w:val="00FA02B8"/>
    <w:rsid w:val="00FA08FE"/>
    <w:rsid w:val="00FA107F"/>
    <w:rsid w:val="00FA2074"/>
    <w:rsid w:val="00FA4A24"/>
    <w:rsid w:val="00FA654E"/>
    <w:rsid w:val="00FA6ED7"/>
    <w:rsid w:val="00FB074B"/>
    <w:rsid w:val="00FB096C"/>
    <w:rsid w:val="00FB0EFF"/>
    <w:rsid w:val="00FB0F9A"/>
    <w:rsid w:val="00FB15E6"/>
    <w:rsid w:val="00FB16B8"/>
    <w:rsid w:val="00FB1E11"/>
    <w:rsid w:val="00FB28AF"/>
    <w:rsid w:val="00FB680D"/>
    <w:rsid w:val="00FB79EF"/>
    <w:rsid w:val="00FC00FC"/>
    <w:rsid w:val="00FC028C"/>
    <w:rsid w:val="00FC052B"/>
    <w:rsid w:val="00FC0C2D"/>
    <w:rsid w:val="00FC122C"/>
    <w:rsid w:val="00FC1485"/>
    <w:rsid w:val="00FC20A1"/>
    <w:rsid w:val="00FC6E46"/>
    <w:rsid w:val="00FC7143"/>
    <w:rsid w:val="00FD017C"/>
    <w:rsid w:val="00FD24C4"/>
    <w:rsid w:val="00FD2D4F"/>
    <w:rsid w:val="00FD3D22"/>
    <w:rsid w:val="00FD7993"/>
    <w:rsid w:val="00FE01F4"/>
    <w:rsid w:val="00FE0760"/>
    <w:rsid w:val="00FE1EA7"/>
    <w:rsid w:val="00FE227E"/>
    <w:rsid w:val="00FE27DF"/>
    <w:rsid w:val="00FE295B"/>
    <w:rsid w:val="00FE2E75"/>
    <w:rsid w:val="00FE34D6"/>
    <w:rsid w:val="00FE3F53"/>
    <w:rsid w:val="00FE41C5"/>
    <w:rsid w:val="00FE4EC7"/>
    <w:rsid w:val="00FE4FB1"/>
    <w:rsid w:val="00FE52A6"/>
    <w:rsid w:val="00FE5371"/>
    <w:rsid w:val="00FE5F56"/>
    <w:rsid w:val="00FE60D1"/>
    <w:rsid w:val="00FE6DA3"/>
    <w:rsid w:val="00FF12B4"/>
    <w:rsid w:val="00FF18E7"/>
    <w:rsid w:val="00FF1F27"/>
    <w:rsid w:val="00FF2286"/>
    <w:rsid w:val="00FF5A44"/>
    <w:rsid w:val="00FF684F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0A7E0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347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3CC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aliases w:val="Podrozdział,Podrozdzia3,-E Fuﬂnotentext,Fuﬂnotentext Ursprung,footnote text,Fußnotentext Ursprung,-E Fußnotentext,Fußnote,Footnote text,Tekst przypisu Znak Znak Znak Znak,Tekst przypisu Znak Znak Znak Znak Znak,Przypis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aliases w:val="Podrozdział Znak,Podrozdzia3 Znak,-E Fuﬂnotentext Znak,Fuﬂnotentext Ursprung Znak,footnote text Znak,Fußnotentext Ursprung Znak,-E Fußnotentext Znak,Fußnote Znak,Footnote text Znak,Tekst przypisu Znak Znak Znak Znak Znak1"/>
    <w:link w:val="Tekstprzypisudolnego"/>
    <w:uiPriority w:val="99"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,Footnote number,fr,o,Footnotemark,FR,Footnotemark1,Footnotemark2,FR1,Footnotemark3,FR2,Footnotemark4,FR3,Footnotemark5,FR4,Footnotemark6,Footnotemark7,Footnotemark8,FR5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3"/>
      </w:numPr>
    </w:pPr>
  </w:style>
  <w:style w:type="paragraph" w:customStyle="1" w:styleId="Tiret1">
    <w:name w:val="Tiret 1"/>
    <w:basedOn w:val="Point1"/>
    <w:rsid w:val="00DA184F"/>
    <w:pPr>
      <w:numPr>
        <w:numId w:val="4"/>
      </w:numPr>
    </w:pPr>
  </w:style>
  <w:style w:type="paragraph" w:customStyle="1" w:styleId="Tiret2">
    <w:name w:val="Tiret 2"/>
    <w:basedOn w:val="Point2"/>
    <w:rsid w:val="00DA184F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uiPriority w:val="9"/>
    <w:semiHidden/>
    <w:rsid w:val="004E3CCB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table" w:customStyle="1" w:styleId="Tabela-Siatka8">
    <w:name w:val="Tabela - Siatka8"/>
    <w:basedOn w:val="Standardowy"/>
    <w:next w:val="Tabela-Siatka"/>
    <w:uiPriority w:val="59"/>
    <w:rsid w:val="00117DE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LACZNIK-Wyliczenie2-x">
    <w:name w:val="ZALACZNIK_-Wyliczenie 2 - (x)"/>
    <w:rsid w:val="00DA1622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right="-1" w:hanging="312"/>
      <w:jc w:val="both"/>
    </w:pPr>
    <w:rPr>
      <w:rFonts w:ascii="Arial" w:hAnsi="Arial" w:cs="Arial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75C0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347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3CC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aliases w:val="Podrozdział,Podrozdzia3,-E Fuﬂnotentext,Fuﬂnotentext Ursprung,footnote text,Fußnotentext Ursprung,-E Fußnotentext,Fußnote,Footnote text,Tekst przypisu Znak Znak Znak Znak,Tekst przypisu Znak Znak Znak Znak Znak,Przypis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aliases w:val="Podrozdział Znak,Podrozdzia3 Znak,-E Fuﬂnotentext Znak,Fuﬂnotentext Ursprung Znak,footnote text Znak,Fußnotentext Ursprung Znak,-E Fußnotentext Znak,Fußnote Znak,Footnote text Znak,Tekst przypisu Znak Znak Znak Znak Znak1"/>
    <w:link w:val="Tekstprzypisudolnego"/>
    <w:uiPriority w:val="99"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,Footnote number,fr,o,Footnotemark,FR,Footnotemark1,Footnotemark2,FR1,Footnotemark3,FR2,Footnotemark4,FR3,Footnotemark5,FR4,Footnotemark6,Footnotemark7,Footnotemark8,FR5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3"/>
      </w:numPr>
    </w:pPr>
  </w:style>
  <w:style w:type="paragraph" w:customStyle="1" w:styleId="Tiret1">
    <w:name w:val="Tiret 1"/>
    <w:basedOn w:val="Point1"/>
    <w:rsid w:val="00DA184F"/>
    <w:pPr>
      <w:numPr>
        <w:numId w:val="4"/>
      </w:numPr>
    </w:pPr>
  </w:style>
  <w:style w:type="paragraph" w:customStyle="1" w:styleId="Tiret2">
    <w:name w:val="Tiret 2"/>
    <w:basedOn w:val="Point2"/>
    <w:rsid w:val="00DA184F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uiPriority w:val="9"/>
    <w:semiHidden/>
    <w:rsid w:val="004E3CCB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table" w:customStyle="1" w:styleId="Tabela-Siatka8">
    <w:name w:val="Tabela - Siatka8"/>
    <w:basedOn w:val="Standardowy"/>
    <w:next w:val="Tabela-Siatka"/>
    <w:uiPriority w:val="59"/>
    <w:rsid w:val="00117DE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LACZNIK-Wyliczenie2-x">
    <w:name w:val="ZALACZNIK_-Wyliczenie 2 - (x)"/>
    <w:rsid w:val="00DA1622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right="-1" w:hanging="312"/>
      <w:jc w:val="both"/>
    </w:pPr>
    <w:rPr>
      <w:rFonts w:ascii="Arial" w:hAnsi="Arial" w:cs="Arial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75C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aligrod.krosno.lasy.gov.pl/klauzula-informacyjna-rodo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iod@comp-net.pl" TargetMode="External"/><Relationship Id="rId19" Type="http://schemas.microsoft.com/office/2018/08/relationships/commentsExtensible" Target="commentsExtensible.xml"/><Relationship Id="rId4" Type="http://schemas.microsoft.com/office/2007/relationships/stylesWithEffects" Target="stylesWithEffects.xml"/><Relationship Id="rId9" Type="http://schemas.openxmlformats.org/officeDocument/2006/relationships/hyperlink" Target="mailto:baligrod@krosno.lasy.gov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104BA-2A7F-475F-B19D-B733E7489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1833</Words>
  <Characters>11002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Piotr Jachimowski - Nadleśnictwo Baligród</cp:lastModifiedBy>
  <cp:revision>37</cp:revision>
  <cp:lastPrinted>2026-02-18T13:41:00Z</cp:lastPrinted>
  <dcterms:created xsi:type="dcterms:W3CDTF">2026-02-18T10:57:00Z</dcterms:created>
  <dcterms:modified xsi:type="dcterms:W3CDTF">2026-03-20T13:15:00Z</dcterms:modified>
</cp:coreProperties>
</file>